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386C8" w14:textId="6039BA22" w:rsidR="007D43E0" w:rsidRDefault="007D43E0" w:rsidP="007D43E0">
      <w:pPr>
        <w:widowControl w:val="0"/>
        <w:tabs>
          <w:tab w:val="right" w:pos="9072"/>
        </w:tabs>
        <w:spacing w:after="0"/>
        <w:rPr>
          <w:rFonts w:ascii="Arial" w:hAnsi="Arial" w:cs="Arial"/>
          <w:b/>
          <w:sz w:val="24"/>
          <w:szCs w:val="28"/>
          <w:highlight w:val="yellow"/>
          <w:lang w:val="en-US"/>
        </w:rPr>
      </w:pPr>
      <w:bookmarkStart w:id="0" w:name="_Hlk189819811"/>
      <w:bookmarkStart w:id="1" w:name="_Hlk77701553"/>
      <w:bookmarkStart w:id="2" w:name="_Ref399006623"/>
      <w:bookmarkStart w:id="3" w:name="_Hlk108430685"/>
      <w:bookmarkStart w:id="4" w:name="_Hlk32315000"/>
      <w:bookmarkEnd w:id="4"/>
      <w:r>
        <w:rPr>
          <w:rFonts w:ascii="Arial" w:hAnsi="Arial" w:cs="Arial"/>
          <w:b/>
          <w:sz w:val="24"/>
          <w:szCs w:val="28"/>
          <w:lang w:val="en-US"/>
        </w:rPr>
        <w:t>3GPP TSG RAN WG4 Meeting #117</w:t>
      </w:r>
      <w:r>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Pr="00731305">
        <w:rPr>
          <w:rFonts w:ascii="Arial" w:hAnsi="Arial" w:cs="Arial"/>
          <w:b/>
          <w:sz w:val="24"/>
          <w:szCs w:val="28"/>
          <w:lang w:val="en-US"/>
        </w:rPr>
        <w:t>25210</w:t>
      </w:r>
      <w:r>
        <w:rPr>
          <w:rFonts w:ascii="Arial" w:hAnsi="Arial" w:cs="Arial"/>
          <w:b/>
          <w:sz w:val="24"/>
          <w:szCs w:val="28"/>
          <w:lang w:val="en-US"/>
        </w:rPr>
        <w:t>15</w:t>
      </w:r>
    </w:p>
    <w:p w14:paraId="13D6635A" w14:textId="77777777" w:rsidR="007D43E0" w:rsidRDefault="007D43E0" w:rsidP="007D43E0">
      <w:pPr>
        <w:widowControl w:val="0"/>
        <w:tabs>
          <w:tab w:val="right" w:pos="9072"/>
        </w:tabs>
        <w:spacing w:before="120" w:after="160"/>
        <w:rPr>
          <w:rFonts w:ascii="Arial" w:hAnsi="Arial" w:cs="Arial"/>
          <w:b/>
          <w:sz w:val="24"/>
          <w:szCs w:val="24"/>
        </w:rPr>
      </w:pPr>
      <w:r>
        <w:rPr>
          <w:rFonts w:ascii="Arial" w:hAnsi="Arial" w:cs="Arial"/>
          <w:b/>
          <w:sz w:val="24"/>
          <w:szCs w:val="24"/>
        </w:rPr>
        <w:t>Dallas, USA, Nov. 17-21, 2025</w:t>
      </w:r>
    </w:p>
    <w:bookmarkEnd w:id="0"/>
    <w:p w14:paraId="7D274C40" w14:textId="77777777" w:rsidR="00F906A0" w:rsidRPr="00D42DED" w:rsidRDefault="00F906A0" w:rsidP="002B3159">
      <w:pPr>
        <w:widowControl w:val="0"/>
        <w:tabs>
          <w:tab w:val="right" w:pos="9072"/>
        </w:tabs>
        <w:spacing w:before="120" w:after="160"/>
        <w:rPr>
          <w:b/>
          <w:sz w:val="24"/>
          <w:szCs w:val="28"/>
        </w:rPr>
      </w:pPr>
    </w:p>
    <w:bookmarkEnd w:id="1"/>
    <w:p w14:paraId="367FCFEA" w14:textId="3F558CA3" w:rsidR="00100FB2" w:rsidRPr="004A396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4A396D">
        <w:rPr>
          <w:rFonts w:ascii="Arial" w:hAnsi="Arial" w:cs="Arial"/>
          <w:b/>
          <w:sz w:val="22"/>
          <w:szCs w:val="22"/>
        </w:rPr>
        <w:t>Agenda item:</w:t>
      </w:r>
      <w:r w:rsidRPr="004A396D">
        <w:rPr>
          <w:rFonts w:ascii="Arial" w:hAnsi="Arial" w:cs="Arial"/>
          <w:b/>
          <w:sz w:val="22"/>
          <w:szCs w:val="22"/>
        </w:rPr>
        <w:tab/>
      </w:r>
      <w:r w:rsidRPr="004A396D">
        <w:rPr>
          <w:rFonts w:ascii="Arial" w:eastAsia="MS Mincho" w:hAnsi="Arial" w:cs="Arial"/>
          <w:b/>
          <w:sz w:val="22"/>
          <w:lang w:val="pt-BR" w:eastAsia="ja-JP"/>
        </w:rPr>
        <w:tab/>
      </w:r>
      <w:r w:rsidRPr="004A396D">
        <w:rPr>
          <w:rFonts w:ascii="Arial" w:eastAsia="MS Mincho" w:hAnsi="Arial" w:cs="Arial"/>
          <w:b/>
          <w:sz w:val="22"/>
          <w:lang w:val="pt-BR" w:eastAsia="ja-JP"/>
        </w:rPr>
        <w:tab/>
      </w:r>
      <w:r w:rsidR="00A502F9">
        <w:rPr>
          <w:rFonts w:ascii="Arial" w:hAnsi="Arial" w:cs="Arial"/>
          <w:sz w:val="22"/>
        </w:rPr>
        <w:t>6.11</w:t>
      </w:r>
      <w:r w:rsidR="0085081A" w:rsidRPr="004A396D">
        <w:rPr>
          <w:rFonts w:ascii="Arial" w:hAnsi="Arial" w:cs="Arial"/>
          <w:sz w:val="22"/>
        </w:rPr>
        <w:t>.</w:t>
      </w:r>
      <w:r w:rsidR="002216C6">
        <w:rPr>
          <w:rFonts w:ascii="Arial" w:hAnsi="Arial" w:cs="Arial"/>
          <w:sz w:val="22"/>
        </w:rPr>
        <w:t>7</w:t>
      </w:r>
    </w:p>
    <w:p w14:paraId="60581EBF" w14:textId="228CDEBC"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Source:</w:t>
      </w:r>
      <w:r w:rsidRPr="004A396D">
        <w:rPr>
          <w:rFonts w:ascii="Arial" w:eastAsia="MS Mincho" w:hAnsi="Arial" w:cs="Arial"/>
          <w:b/>
          <w:sz w:val="22"/>
        </w:rPr>
        <w:tab/>
      </w:r>
      <w:r w:rsidRPr="004A396D">
        <w:rPr>
          <w:rFonts w:ascii="Arial" w:hAnsi="Arial" w:cs="Arial"/>
          <w:sz w:val="22"/>
        </w:rPr>
        <w:t>vivo</w:t>
      </w:r>
    </w:p>
    <w:p w14:paraId="2FA05DF4" w14:textId="4B088F78"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Title:</w:t>
      </w:r>
      <w:r w:rsidRPr="004A396D">
        <w:rPr>
          <w:rFonts w:ascii="Arial" w:eastAsia="MS Mincho" w:hAnsi="Arial" w:cs="Arial"/>
          <w:b/>
          <w:sz w:val="22"/>
        </w:rPr>
        <w:tab/>
      </w:r>
      <w:r w:rsidR="005A241C" w:rsidRPr="005A241C">
        <w:rPr>
          <w:rFonts w:ascii="Arial" w:hAnsi="Arial" w:cs="Arial"/>
          <w:sz w:val="22"/>
        </w:rPr>
        <w:t>Discussion on RRM performance requirements for positioning accuracy</w:t>
      </w:r>
    </w:p>
    <w:p w14:paraId="364127F1" w14:textId="07F63E04"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Document for:</w:t>
      </w:r>
      <w:r w:rsidRPr="004A396D">
        <w:rPr>
          <w:rFonts w:ascii="Arial" w:eastAsia="MS Mincho" w:hAnsi="Arial" w:cs="Arial"/>
          <w:b/>
          <w:sz w:val="22"/>
        </w:rPr>
        <w:tab/>
      </w:r>
      <w:r w:rsidR="00096E86" w:rsidRPr="004A396D">
        <w:rPr>
          <w:rFonts w:ascii="Arial" w:hAnsi="Arial" w:cs="Arial"/>
          <w:sz w:val="22"/>
        </w:rPr>
        <w:t>Discussion</w:t>
      </w:r>
    </w:p>
    <w:bookmarkEnd w:id="2"/>
    <w:bookmarkEnd w:id="3"/>
    <w:p w14:paraId="4DA2FA22"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Introduction</w:t>
      </w:r>
    </w:p>
    <w:p w14:paraId="78FF545B" w14:textId="65F3C9F3" w:rsidR="00A75F72" w:rsidRDefault="00F06B67" w:rsidP="00FF4791">
      <w:pPr>
        <w:spacing w:before="120" w:after="160"/>
      </w:pPr>
      <w:bookmarkStart w:id="5" w:name="_Hlk134894944"/>
      <w:r w:rsidRPr="008834B9">
        <w:rPr>
          <w:lang w:val="en-US"/>
        </w:rPr>
        <w:t xml:space="preserve">RAN4 has studied many aspects about AI/ML </w:t>
      </w:r>
      <w:r w:rsidR="004915CE" w:rsidRPr="008834B9">
        <w:rPr>
          <w:lang w:val="en-US"/>
        </w:rPr>
        <w:t>use cas</w:t>
      </w:r>
      <w:bookmarkStart w:id="6" w:name="_GoBack"/>
      <w:bookmarkEnd w:id="6"/>
      <w:r w:rsidR="004915CE" w:rsidRPr="008834B9">
        <w:rPr>
          <w:lang w:val="en-US"/>
        </w:rPr>
        <w:t xml:space="preserve">e </w:t>
      </w:r>
      <w:r w:rsidRPr="008834B9">
        <w:rPr>
          <w:lang w:val="en-US"/>
        </w:rPr>
        <w:t xml:space="preserve">aspects in Rel-18 SI stage, including </w:t>
      </w:r>
      <w:r w:rsidR="004915CE" w:rsidRPr="008834B9">
        <w:rPr>
          <w:lang w:val="en-US"/>
        </w:rPr>
        <w:t>CSI feedback enhancement</w:t>
      </w:r>
      <w:r w:rsidRPr="008834B9">
        <w:rPr>
          <w:lang w:val="en-US"/>
        </w:rPr>
        <w:t xml:space="preserve">, </w:t>
      </w:r>
      <w:r w:rsidR="004915CE" w:rsidRPr="008834B9">
        <w:rPr>
          <w:lang w:val="en-US"/>
        </w:rPr>
        <w:t>beam management enhancement</w:t>
      </w:r>
      <w:r w:rsidRPr="008834B9">
        <w:rPr>
          <w:lang w:val="en-US"/>
        </w:rPr>
        <w:t xml:space="preserve"> and </w:t>
      </w:r>
      <w:r w:rsidR="004915CE" w:rsidRPr="008834B9">
        <w:rPr>
          <w:lang w:val="en-US"/>
        </w:rPr>
        <w:t>positioning accuracy enhancement</w:t>
      </w:r>
      <w:r w:rsidRPr="008834B9">
        <w:rPr>
          <w:lang w:val="en-US"/>
        </w:rPr>
        <w:t xml:space="preserve">. The outcomes of the study </w:t>
      </w:r>
      <w:r w:rsidR="00A13B71" w:rsidRPr="008834B9">
        <w:rPr>
          <w:lang w:val="en-US"/>
        </w:rPr>
        <w:t xml:space="preserve">for positioning </w:t>
      </w:r>
      <w:r w:rsidRPr="008834B9">
        <w:rPr>
          <w:lang w:val="en-US"/>
        </w:rPr>
        <w:t>are captured in TR 38.843 [1]</w:t>
      </w:r>
      <w:r w:rsidR="00FA710A" w:rsidRPr="008834B9">
        <w:rPr>
          <w:lang w:val="en-US"/>
        </w:rPr>
        <w:t xml:space="preserve">. </w:t>
      </w:r>
      <w:bookmarkEnd w:id="5"/>
      <w:r w:rsidR="00A75F72">
        <w:rPr>
          <w:rFonts w:hint="eastAsia"/>
        </w:rPr>
        <w:t>I</w:t>
      </w:r>
      <w:r w:rsidR="00A75F72">
        <w:t>n last meeting, the following agreement is achieved</w:t>
      </w:r>
      <w:r w:rsidR="00473259">
        <w:t xml:space="preserve"> </w:t>
      </w:r>
      <w:r w:rsidR="0031364C">
        <w:t>[2]</w:t>
      </w:r>
      <w:r w:rsidR="00A75F72">
        <w:t>.</w:t>
      </w:r>
    </w:p>
    <w:tbl>
      <w:tblPr>
        <w:tblStyle w:val="afffb"/>
        <w:tblW w:w="0" w:type="auto"/>
        <w:tblInd w:w="0" w:type="dxa"/>
        <w:tblLook w:val="04A0" w:firstRow="1" w:lastRow="0" w:firstColumn="1" w:lastColumn="0" w:noHBand="0" w:noVBand="1"/>
      </w:tblPr>
      <w:tblGrid>
        <w:gridCol w:w="9630"/>
      </w:tblGrid>
      <w:tr w:rsidR="00A75F72" w14:paraId="21431CFF" w14:textId="77777777" w:rsidTr="00A75F72">
        <w:tc>
          <w:tcPr>
            <w:tcW w:w="9630" w:type="dxa"/>
          </w:tcPr>
          <w:p w14:paraId="493B1E40" w14:textId="77777777" w:rsidR="00292781" w:rsidRPr="00292781" w:rsidRDefault="00292781" w:rsidP="00292781">
            <w:pPr>
              <w:rPr>
                <w:rFonts w:ascii="Times New Roman" w:eastAsia="Yu Mincho" w:hAnsi="Times New Roman"/>
                <w:b/>
                <w:u w:val="single"/>
                <w:lang w:eastAsia="ja-JP"/>
              </w:rPr>
            </w:pPr>
            <w:r w:rsidRPr="00292781">
              <w:rPr>
                <w:rFonts w:ascii="Times New Roman" w:hAnsi="Times New Roman"/>
                <w:b/>
                <w:u w:val="single"/>
                <w:lang w:eastAsia="ko-KR"/>
              </w:rPr>
              <w:t xml:space="preserve">Issue </w:t>
            </w:r>
            <w:r w:rsidRPr="00292781">
              <w:rPr>
                <w:rFonts w:ascii="Times New Roman" w:eastAsia="Yu Mincho" w:hAnsi="Times New Roman"/>
                <w:b/>
                <w:u w:val="single"/>
                <w:lang w:eastAsia="ja-JP"/>
              </w:rPr>
              <w:t>3</w:t>
            </w:r>
            <w:r w:rsidRPr="00292781">
              <w:rPr>
                <w:rFonts w:ascii="Times New Roman" w:hAnsi="Times New Roman"/>
                <w:b/>
                <w:u w:val="single"/>
                <w:lang w:eastAsia="ko-KR"/>
              </w:rPr>
              <w:t xml:space="preserve">-1: </w:t>
            </w:r>
            <w:r w:rsidRPr="00292781">
              <w:rPr>
                <w:rFonts w:ascii="Times New Roman" w:eastAsia="Yu Mincho" w:hAnsi="Times New Roman"/>
                <w:b/>
                <w:u w:val="single"/>
                <w:lang w:eastAsia="ja-JP"/>
              </w:rPr>
              <w:t>Requirements for case 1</w:t>
            </w:r>
          </w:p>
          <w:p w14:paraId="7C04549D" w14:textId="77777777" w:rsidR="00292781" w:rsidRPr="00292781" w:rsidRDefault="00292781" w:rsidP="00292781">
            <w:pPr>
              <w:rPr>
                <w:rFonts w:ascii="Times New Roman" w:eastAsia="Yu Mincho" w:hAnsi="Times New Roman"/>
                <w:iCs/>
                <w:lang w:eastAsia="ja-JP"/>
              </w:rPr>
            </w:pPr>
            <w:r w:rsidRPr="00292781">
              <w:rPr>
                <w:rFonts w:ascii="Times New Roman" w:eastAsia="Yu Mincho" w:hAnsi="Times New Roman"/>
                <w:iCs/>
                <w:lang w:eastAsia="ja-JP"/>
              </w:rPr>
              <w:t>To be clarified in the requirements:</w:t>
            </w:r>
          </w:p>
          <w:p w14:paraId="4D2F034B" w14:textId="77777777" w:rsidR="00292781" w:rsidRPr="00292781" w:rsidRDefault="00292781" w:rsidP="00797DF9">
            <w:pPr>
              <w:pStyle w:val="a3"/>
              <w:numPr>
                <w:ilvl w:val="0"/>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 xml:space="preserve">Request location information message should refer to “case 1” </w:t>
            </w:r>
            <w:proofErr w:type="spellStart"/>
            <w:r w:rsidRPr="00292781">
              <w:rPr>
                <w:rFonts w:ascii="Times New Roman" w:eastAsia="Yu Mincho" w:hAnsi="Times New Roman"/>
                <w:iCs/>
                <w:lang w:eastAsia="ja-JP"/>
              </w:rPr>
              <w:t>positiniong</w:t>
            </w:r>
            <w:proofErr w:type="spellEnd"/>
          </w:p>
          <w:p w14:paraId="1F9E429E" w14:textId="77777777" w:rsidR="00292781" w:rsidRPr="00292781" w:rsidRDefault="00292781" w:rsidP="00797DF9">
            <w:pPr>
              <w:pStyle w:val="a3"/>
              <w:numPr>
                <w:ilvl w:val="0"/>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Reuse the legacy RSTD measurement delay for all the cases (with gap, w/o gap, PRS aggregation)</w:t>
            </w:r>
          </w:p>
          <w:p w14:paraId="156E703B" w14:textId="77777777" w:rsidR="00292781" w:rsidRPr="00292781" w:rsidRDefault="00292781" w:rsidP="00797DF9">
            <w:pPr>
              <w:pStyle w:val="a3"/>
              <w:numPr>
                <w:ilvl w:val="0"/>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Beam sweeping factor for FR2 including sweeping reduction factor</w:t>
            </w:r>
          </w:p>
          <w:p w14:paraId="48D45030" w14:textId="77777777" w:rsidR="00292781" w:rsidRPr="00292781" w:rsidRDefault="00292781" w:rsidP="00797DF9">
            <w:pPr>
              <w:pStyle w:val="a3"/>
              <w:numPr>
                <w:ilvl w:val="1"/>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Take the legacy values</w:t>
            </w:r>
          </w:p>
          <w:p w14:paraId="14152997" w14:textId="77777777" w:rsidR="00292781" w:rsidRPr="00292781" w:rsidRDefault="00292781" w:rsidP="00797DF9">
            <w:pPr>
              <w:pStyle w:val="a3"/>
              <w:numPr>
                <w:ilvl w:val="0"/>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 xml:space="preserve">Rx TEG: check on signaling, take the </w:t>
            </w:r>
            <w:proofErr w:type="gramStart"/>
            <w:r w:rsidRPr="00292781">
              <w:rPr>
                <w:rFonts w:ascii="Times New Roman" w:eastAsia="Yu Mincho" w:hAnsi="Times New Roman"/>
                <w:iCs/>
                <w:lang w:eastAsia="ja-JP"/>
              </w:rPr>
              <w:t>legacy(</w:t>
            </w:r>
            <w:proofErr w:type="gramEnd"/>
            <w:r w:rsidRPr="00292781">
              <w:rPr>
                <w:rFonts w:ascii="Times New Roman" w:eastAsia="Yu Mincho" w:hAnsi="Times New Roman"/>
                <w:iCs/>
                <w:lang w:eastAsia="ja-JP"/>
              </w:rPr>
              <w:t>used in RSTD measurements) approach if it is signaled</w:t>
            </w:r>
          </w:p>
          <w:p w14:paraId="0AE94BC4" w14:textId="77777777" w:rsidR="00292781" w:rsidRPr="00292781" w:rsidRDefault="00292781" w:rsidP="00797DF9">
            <w:pPr>
              <w:pStyle w:val="a3"/>
              <w:numPr>
                <w:ilvl w:val="0"/>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Cover all RRC states</w:t>
            </w:r>
          </w:p>
          <w:p w14:paraId="330C63BD" w14:textId="77777777" w:rsidR="00292781" w:rsidRPr="00292781" w:rsidRDefault="00292781" w:rsidP="00292781">
            <w:pPr>
              <w:rPr>
                <w:rFonts w:ascii="Times New Roman" w:eastAsia="Yu Mincho" w:hAnsi="Times New Roman"/>
                <w:iCs/>
                <w:lang w:eastAsia="ja-JP"/>
              </w:rPr>
            </w:pPr>
            <w:r w:rsidRPr="00292781">
              <w:rPr>
                <w:rFonts w:ascii="Times New Roman" w:eastAsia="Yu Mincho" w:hAnsi="Times New Roman"/>
                <w:iCs/>
                <w:lang w:eastAsia="ja-JP"/>
              </w:rPr>
              <w:t>CR structure:</w:t>
            </w:r>
          </w:p>
          <w:p w14:paraId="7D5B12B6" w14:textId="77777777" w:rsidR="00292781" w:rsidRPr="00292781" w:rsidRDefault="00292781" w:rsidP="00797DF9">
            <w:pPr>
              <w:pStyle w:val="a3"/>
              <w:numPr>
                <w:ilvl w:val="0"/>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Introduce new clause for AI/ML based positioning case 1</w:t>
            </w:r>
          </w:p>
          <w:p w14:paraId="29E9D424" w14:textId="77777777" w:rsidR="00292781" w:rsidRPr="00292781" w:rsidRDefault="00292781" w:rsidP="00797DF9">
            <w:pPr>
              <w:pStyle w:val="a3"/>
              <w:numPr>
                <w:ilvl w:val="0"/>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Reference existing requirements wherever they are reused to avoid duplicating the same requirement</w:t>
            </w:r>
          </w:p>
          <w:p w14:paraId="0A7C4505" w14:textId="77777777" w:rsidR="00292781" w:rsidRPr="00292781" w:rsidRDefault="00292781" w:rsidP="00292781">
            <w:pPr>
              <w:rPr>
                <w:rFonts w:ascii="Times New Roman" w:eastAsia="Yu Mincho" w:hAnsi="Times New Roman"/>
                <w:iCs/>
                <w:lang w:eastAsia="ja-JP"/>
              </w:rPr>
            </w:pPr>
            <w:r w:rsidRPr="00292781">
              <w:rPr>
                <w:rFonts w:ascii="Times New Roman" w:eastAsia="Yu Mincho" w:hAnsi="Times New Roman"/>
                <w:iCs/>
                <w:lang w:eastAsia="ja-JP"/>
              </w:rPr>
              <w:t>Introduce requirements for each RRC state in the corresponding clauses:</w:t>
            </w:r>
          </w:p>
          <w:p w14:paraId="5C707F6C" w14:textId="77777777" w:rsidR="00292781" w:rsidRPr="00292781" w:rsidRDefault="00292781" w:rsidP="00292781">
            <w:pPr>
              <w:rPr>
                <w:rFonts w:ascii="Times New Roman" w:eastAsia="Yu Mincho" w:hAnsi="Times New Roman"/>
                <w:iCs/>
                <w:lang w:eastAsia="ja-JP"/>
              </w:rPr>
            </w:pPr>
            <w:r w:rsidRPr="00292781">
              <w:rPr>
                <w:rFonts w:ascii="Times New Roman" w:eastAsia="Yu Mincho" w:hAnsi="Times New Roman"/>
                <w:iCs/>
                <w:lang w:eastAsia="ja-JP"/>
              </w:rPr>
              <w:t>Draft for RRC idle: Nokia</w:t>
            </w:r>
          </w:p>
          <w:p w14:paraId="62D52B53" w14:textId="77777777" w:rsidR="00292781" w:rsidRPr="00292781" w:rsidRDefault="00292781" w:rsidP="00292781">
            <w:pPr>
              <w:rPr>
                <w:rFonts w:ascii="Times New Roman" w:eastAsia="Yu Mincho" w:hAnsi="Times New Roman"/>
                <w:iCs/>
                <w:lang w:eastAsia="ja-JP"/>
              </w:rPr>
            </w:pPr>
            <w:r w:rsidRPr="00292781">
              <w:rPr>
                <w:rFonts w:ascii="Times New Roman" w:eastAsia="Yu Mincho" w:hAnsi="Times New Roman"/>
                <w:iCs/>
                <w:lang w:eastAsia="ja-JP"/>
              </w:rPr>
              <w:t>Draft for RRC connected: E///</w:t>
            </w:r>
          </w:p>
          <w:p w14:paraId="26EBE7DF" w14:textId="77777777" w:rsidR="00292781" w:rsidRPr="00292781" w:rsidRDefault="00292781" w:rsidP="00292781">
            <w:pPr>
              <w:rPr>
                <w:rFonts w:ascii="Times New Roman" w:eastAsia="Yu Mincho" w:hAnsi="Times New Roman"/>
                <w:iCs/>
                <w:lang w:eastAsia="ja-JP"/>
              </w:rPr>
            </w:pPr>
            <w:r w:rsidRPr="00292781">
              <w:rPr>
                <w:rFonts w:ascii="Times New Roman" w:eastAsia="Yu Mincho" w:hAnsi="Times New Roman"/>
                <w:iCs/>
                <w:lang w:eastAsia="ja-JP"/>
              </w:rPr>
              <w:t>Draft for RRC inactive: Nokia</w:t>
            </w:r>
          </w:p>
          <w:p w14:paraId="432B0BE3" w14:textId="77777777" w:rsidR="00292781" w:rsidRPr="00292781" w:rsidRDefault="00292781" w:rsidP="00292781">
            <w:pPr>
              <w:rPr>
                <w:rFonts w:ascii="Times New Roman" w:eastAsia="Yu Mincho" w:hAnsi="Times New Roman"/>
                <w:lang w:eastAsia="ja-JP"/>
              </w:rPr>
            </w:pPr>
          </w:p>
          <w:p w14:paraId="6573CDF1" w14:textId="77777777" w:rsidR="00292781" w:rsidRPr="00292781" w:rsidRDefault="00292781" w:rsidP="00292781">
            <w:pPr>
              <w:rPr>
                <w:rFonts w:ascii="Times New Roman" w:hAnsi="Times New Roman"/>
                <w:b/>
                <w:u w:val="single"/>
                <w:lang w:eastAsia="ko-KR"/>
              </w:rPr>
            </w:pPr>
            <w:r w:rsidRPr="00292781">
              <w:rPr>
                <w:rFonts w:ascii="Times New Roman" w:hAnsi="Times New Roman"/>
                <w:b/>
                <w:u w:val="single"/>
                <w:lang w:eastAsia="ko-KR"/>
              </w:rPr>
              <w:t xml:space="preserve">Issue </w:t>
            </w:r>
            <w:r w:rsidRPr="00292781">
              <w:rPr>
                <w:rFonts w:ascii="Times New Roman" w:eastAsia="Yu Mincho" w:hAnsi="Times New Roman"/>
                <w:b/>
                <w:u w:val="single"/>
                <w:lang w:eastAsia="ja-JP"/>
              </w:rPr>
              <w:t>3</w:t>
            </w:r>
            <w:r w:rsidRPr="00292781">
              <w:rPr>
                <w:rFonts w:ascii="Times New Roman" w:hAnsi="Times New Roman"/>
                <w:b/>
                <w:u w:val="single"/>
                <w:lang w:eastAsia="ko-KR"/>
              </w:rPr>
              <w:t xml:space="preserve">-2: </w:t>
            </w:r>
            <w:r w:rsidRPr="00292781">
              <w:rPr>
                <w:rFonts w:ascii="Times New Roman" w:eastAsia="Yu Mincho" w:hAnsi="Times New Roman"/>
                <w:b/>
                <w:u w:val="single"/>
                <w:lang w:eastAsia="ja-JP"/>
              </w:rPr>
              <w:t>CR for case 3a/3b</w:t>
            </w:r>
            <w:r w:rsidRPr="00292781">
              <w:rPr>
                <w:rFonts w:ascii="Times New Roman" w:hAnsi="Times New Roman"/>
                <w:b/>
                <w:u w:val="single"/>
                <w:lang w:eastAsia="ko-KR"/>
              </w:rPr>
              <w:t xml:space="preserve"> </w:t>
            </w:r>
          </w:p>
          <w:p w14:paraId="26B08585" w14:textId="77777777" w:rsidR="00292781" w:rsidRPr="00292781" w:rsidRDefault="00292781" w:rsidP="00292781">
            <w:pPr>
              <w:spacing w:after="120"/>
              <w:rPr>
                <w:rFonts w:ascii="Times New Roman" w:hAnsi="Times New Roman"/>
                <w:lang w:eastAsia="ja-JP"/>
              </w:rPr>
            </w:pPr>
            <w:r w:rsidRPr="00292781">
              <w:rPr>
                <w:rFonts w:ascii="Times New Roman" w:hAnsi="Times New Roman"/>
                <w:lang w:eastAsia="ja-JP"/>
              </w:rPr>
              <w:t>Agreement:</w:t>
            </w:r>
          </w:p>
          <w:p w14:paraId="5CFF1987" w14:textId="77777777" w:rsidR="00292781" w:rsidRPr="00292781" w:rsidRDefault="00292781" w:rsidP="00292781">
            <w:pPr>
              <w:spacing w:after="120"/>
              <w:rPr>
                <w:rFonts w:ascii="Times New Roman" w:eastAsia="Yu Mincho" w:hAnsi="Times New Roman"/>
                <w:lang w:eastAsia="ja-JP"/>
              </w:rPr>
            </w:pPr>
            <w:r w:rsidRPr="00292781">
              <w:rPr>
                <w:rFonts w:ascii="Times New Roman" w:hAnsi="Times New Roman"/>
                <w:lang w:eastAsia="ja-JP"/>
              </w:rPr>
              <w:t xml:space="preserve">Clause 13.2(Rx-Tx reporting) from </w:t>
            </w:r>
            <w:r w:rsidRPr="00292781">
              <w:rPr>
                <w:rFonts w:ascii="Times New Roman" w:eastAsia="Yu Mincho" w:hAnsi="Times New Roman"/>
                <w:lang w:eastAsia="ja-JP"/>
              </w:rPr>
              <w:t>R4-2513670 (CMCC) to be merged into R4-2514119 (Ericsson).</w:t>
            </w:r>
          </w:p>
          <w:p w14:paraId="4183448F" w14:textId="77777777" w:rsidR="00292781" w:rsidRPr="00292781" w:rsidRDefault="00292781" w:rsidP="00292781">
            <w:pPr>
              <w:spacing w:after="120"/>
              <w:rPr>
                <w:rFonts w:ascii="Times New Roman" w:hAnsi="Times New Roman"/>
                <w:lang w:eastAsia="ja-JP"/>
              </w:rPr>
            </w:pPr>
            <w:r w:rsidRPr="00292781">
              <w:rPr>
                <w:rFonts w:ascii="Times New Roman" w:eastAsia="Yu Mincho" w:hAnsi="Times New Roman"/>
                <w:lang w:eastAsia="ja-JP"/>
              </w:rPr>
              <w:t>CMCC to further check until end of this meeting on other clauses</w:t>
            </w:r>
          </w:p>
          <w:p w14:paraId="63E9E6BB" w14:textId="77777777" w:rsidR="00292781" w:rsidRPr="00292781" w:rsidRDefault="00292781" w:rsidP="00292781">
            <w:pPr>
              <w:spacing w:after="120"/>
              <w:rPr>
                <w:rFonts w:ascii="Times New Roman" w:hAnsi="Times New Roman"/>
                <w:lang w:eastAsia="ja-JP"/>
              </w:rPr>
            </w:pPr>
            <w:r w:rsidRPr="00292781">
              <w:rPr>
                <w:rFonts w:ascii="Times New Roman" w:hAnsi="Times New Roman"/>
                <w:lang w:eastAsia="ja-JP"/>
              </w:rPr>
              <w:t>E/// to provide final CR in RAN4#117</w:t>
            </w:r>
          </w:p>
          <w:p w14:paraId="1F458A66" w14:textId="77777777" w:rsidR="00292781" w:rsidRPr="00292781" w:rsidRDefault="00292781" w:rsidP="00292781">
            <w:pPr>
              <w:rPr>
                <w:rFonts w:ascii="Times New Roman" w:hAnsi="Times New Roman"/>
                <w:b/>
                <w:u w:val="single"/>
                <w:lang w:eastAsia="ko-KR"/>
              </w:rPr>
            </w:pPr>
            <w:r w:rsidRPr="00292781">
              <w:rPr>
                <w:rFonts w:ascii="Times New Roman" w:hAnsi="Times New Roman"/>
                <w:b/>
                <w:u w:val="single"/>
                <w:lang w:eastAsia="ko-KR"/>
              </w:rPr>
              <w:t xml:space="preserve">Issue </w:t>
            </w:r>
            <w:r w:rsidRPr="00292781">
              <w:rPr>
                <w:rFonts w:ascii="Times New Roman" w:eastAsia="Yu Mincho" w:hAnsi="Times New Roman"/>
                <w:b/>
                <w:u w:val="single"/>
                <w:lang w:eastAsia="ja-JP"/>
              </w:rPr>
              <w:t>3</w:t>
            </w:r>
            <w:r w:rsidRPr="00292781">
              <w:rPr>
                <w:rFonts w:ascii="Times New Roman" w:hAnsi="Times New Roman"/>
                <w:b/>
                <w:u w:val="single"/>
                <w:lang w:eastAsia="ko-KR"/>
              </w:rPr>
              <w:t xml:space="preserve">-3: </w:t>
            </w:r>
            <w:r w:rsidRPr="00292781">
              <w:rPr>
                <w:rFonts w:ascii="Times New Roman" w:eastAsia="Yu Mincho" w:hAnsi="Times New Roman"/>
                <w:b/>
                <w:u w:val="single"/>
                <w:lang w:eastAsia="ja-JP"/>
              </w:rPr>
              <w:t>Testing for case 1</w:t>
            </w:r>
          </w:p>
          <w:p w14:paraId="49DB2533" w14:textId="77777777" w:rsidR="00292781" w:rsidRPr="00292781" w:rsidRDefault="00292781" w:rsidP="00292781">
            <w:pPr>
              <w:rPr>
                <w:rFonts w:ascii="Times New Roman" w:eastAsia="Yu Mincho" w:hAnsi="Times New Roman"/>
                <w:iCs/>
                <w:lang w:eastAsia="ja-JP"/>
              </w:rPr>
            </w:pPr>
            <w:r w:rsidRPr="00292781">
              <w:rPr>
                <w:rFonts w:ascii="Times New Roman" w:eastAsia="Yu Mincho" w:hAnsi="Times New Roman"/>
                <w:iCs/>
                <w:lang w:eastAsia="ja-JP"/>
              </w:rPr>
              <w:t xml:space="preserve">Agreement: </w:t>
            </w:r>
          </w:p>
          <w:p w14:paraId="772EED91" w14:textId="77777777" w:rsidR="00292781" w:rsidRPr="00292781" w:rsidRDefault="00292781" w:rsidP="00292781">
            <w:pPr>
              <w:rPr>
                <w:rFonts w:ascii="Times New Roman" w:eastAsia="Yu Mincho" w:hAnsi="Times New Roman"/>
                <w:iCs/>
                <w:lang w:eastAsia="ja-JP"/>
              </w:rPr>
            </w:pPr>
            <w:r w:rsidRPr="00292781">
              <w:rPr>
                <w:rFonts w:ascii="Times New Roman" w:eastAsia="Yu Mincho" w:hAnsi="Times New Roman"/>
                <w:iCs/>
                <w:lang w:eastAsia="ja-JP"/>
              </w:rPr>
              <w:lastRenderedPageBreak/>
              <w:t>Introduce “case 1” tests only for reporting delay, one for FR1 and one for FR2</w:t>
            </w:r>
          </w:p>
          <w:p w14:paraId="5E5CBDEC" w14:textId="77777777" w:rsidR="00292781" w:rsidRPr="00292781" w:rsidRDefault="00292781" w:rsidP="00797DF9">
            <w:pPr>
              <w:pStyle w:val="a3"/>
              <w:numPr>
                <w:ilvl w:val="0"/>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Only connected mode</w:t>
            </w:r>
          </w:p>
          <w:p w14:paraId="26EEF674" w14:textId="77777777" w:rsidR="00292781" w:rsidRPr="00292781" w:rsidRDefault="00292781" w:rsidP="00797DF9">
            <w:pPr>
              <w:pStyle w:val="a3"/>
              <w:numPr>
                <w:ilvl w:val="0"/>
                <w:numId w:val="28"/>
              </w:numPr>
              <w:overflowPunct w:val="0"/>
              <w:autoSpaceDE w:val="0"/>
              <w:autoSpaceDN w:val="0"/>
              <w:adjustRightInd w:val="0"/>
              <w:spacing w:after="180"/>
              <w:contextualSpacing/>
              <w:textAlignment w:val="baseline"/>
              <w:rPr>
                <w:rFonts w:ascii="Times New Roman" w:eastAsia="Yu Mincho" w:hAnsi="Times New Roman"/>
                <w:iCs/>
                <w:lang w:eastAsia="ja-JP"/>
              </w:rPr>
            </w:pPr>
            <w:r w:rsidRPr="00292781">
              <w:rPr>
                <w:rFonts w:ascii="Times New Roman" w:eastAsia="Yu Mincho" w:hAnsi="Times New Roman"/>
                <w:iCs/>
                <w:lang w:eastAsia="ja-JP"/>
              </w:rPr>
              <w:t>Only reporting delay to be tested</w:t>
            </w:r>
          </w:p>
          <w:p w14:paraId="6CC373EC" w14:textId="11422D64" w:rsidR="00A75F72" w:rsidRPr="00292781" w:rsidRDefault="00292781" w:rsidP="00797DF9">
            <w:pPr>
              <w:pStyle w:val="a3"/>
              <w:numPr>
                <w:ilvl w:val="0"/>
                <w:numId w:val="28"/>
              </w:numPr>
              <w:overflowPunct w:val="0"/>
              <w:autoSpaceDE w:val="0"/>
              <w:autoSpaceDN w:val="0"/>
              <w:adjustRightInd w:val="0"/>
              <w:spacing w:after="180"/>
              <w:contextualSpacing/>
              <w:textAlignment w:val="baseline"/>
              <w:rPr>
                <w:rFonts w:eastAsia="Yu Mincho"/>
                <w:iCs/>
                <w:lang w:eastAsia="ja-JP"/>
              </w:rPr>
            </w:pPr>
            <w:r w:rsidRPr="00292781">
              <w:rPr>
                <w:rFonts w:ascii="Times New Roman" w:eastAsia="Yu Mincho" w:hAnsi="Times New Roman"/>
                <w:iCs/>
                <w:lang w:eastAsia="ja-JP"/>
              </w:rPr>
              <w:t>Only for the case with gaps</w:t>
            </w:r>
          </w:p>
        </w:tc>
      </w:tr>
    </w:tbl>
    <w:p w14:paraId="75B4233D" w14:textId="64778A97" w:rsidR="007F721E" w:rsidRDefault="00D64AA7" w:rsidP="00E735CB">
      <w:pPr>
        <w:spacing w:before="120" w:after="160"/>
      </w:pPr>
      <w:r w:rsidRPr="008834B9">
        <w:lastRenderedPageBreak/>
        <w:t xml:space="preserve">In this </w:t>
      </w:r>
      <w:r w:rsidR="00704A45" w:rsidRPr="008834B9">
        <w:t>contribution</w:t>
      </w:r>
      <w:r w:rsidRPr="008834B9">
        <w:t>, we</w:t>
      </w:r>
      <w:r w:rsidR="001448E5" w:rsidRPr="008834B9">
        <w:t xml:space="preserve"> </w:t>
      </w:r>
      <w:r w:rsidR="00DD08F0" w:rsidRPr="008834B9">
        <w:t xml:space="preserve">further </w:t>
      </w:r>
      <w:r w:rsidRPr="008834B9">
        <w:t xml:space="preserve">provide our views on </w:t>
      </w:r>
      <w:r w:rsidR="002B50CC" w:rsidRPr="008834B9">
        <w:t>RRM core requirements</w:t>
      </w:r>
      <w:r w:rsidR="00331377" w:rsidRPr="008834B9">
        <w:t xml:space="preserve"> </w:t>
      </w:r>
      <w:r w:rsidR="009307D7">
        <w:t xml:space="preserve">and test framework </w:t>
      </w:r>
      <w:r w:rsidR="00331377" w:rsidRPr="008834B9">
        <w:t xml:space="preserve">for </w:t>
      </w:r>
      <w:r w:rsidR="004915CE" w:rsidRPr="008834B9">
        <w:t>positioning accuracy enhancement</w:t>
      </w:r>
      <w:r w:rsidRPr="008834B9">
        <w:t>.</w:t>
      </w:r>
    </w:p>
    <w:p w14:paraId="63E4021F" w14:textId="77777777" w:rsidR="00B633B8" w:rsidRPr="008834B9" w:rsidRDefault="00B633B8" w:rsidP="00E735CB">
      <w:pPr>
        <w:spacing w:before="120" w:after="160"/>
      </w:pPr>
    </w:p>
    <w:p w14:paraId="722699F7" w14:textId="5C0B20DA" w:rsidR="00355C33" w:rsidRPr="008834B9" w:rsidRDefault="00355C33" w:rsidP="00355C33">
      <w:pPr>
        <w:pStyle w:val="1"/>
        <w:numPr>
          <w:ilvl w:val="0"/>
          <w:numId w:val="23"/>
        </w:numPr>
        <w:tabs>
          <w:tab w:val="num" w:pos="720"/>
        </w:tabs>
        <w:ind w:left="432" w:hanging="432"/>
        <w:rPr>
          <w:rFonts w:ascii="Times New Roman" w:hAnsi="Times New Roman" w:cs="Times New Roman"/>
        </w:rPr>
      </w:pPr>
      <w:bookmarkStart w:id="7" w:name="_Hlk73468315"/>
      <w:r w:rsidRPr="008834B9">
        <w:rPr>
          <w:rFonts w:ascii="Times New Roman" w:hAnsi="Times New Roman" w:cs="Times New Roman"/>
        </w:rPr>
        <w:t>Discussion</w:t>
      </w:r>
    </w:p>
    <w:p w14:paraId="43C18B28" w14:textId="1E36307A" w:rsidR="006708D8" w:rsidRDefault="006708D8" w:rsidP="006708D8">
      <w:pPr>
        <w:spacing w:before="240" w:after="0"/>
        <w:jc w:val="both"/>
        <w:rPr>
          <w:rFonts w:eastAsia="Yu Mincho"/>
          <w:iCs/>
          <w:lang w:eastAsia="ja-JP"/>
        </w:rPr>
      </w:pPr>
      <w:r>
        <w:rPr>
          <w:lang w:val="en-US"/>
        </w:rPr>
        <w:t>I</w:t>
      </w:r>
      <w:r w:rsidR="00797DF9">
        <w:rPr>
          <w:lang w:val="en-US"/>
        </w:rPr>
        <w:t xml:space="preserve">n last meeting, it </w:t>
      </w:r>
      <w:r>
        <w:rPr>
          <w:lang w:val="en-US"/>
        </w:rPr>
        <w:t>was</w:t>
      </w:r>
      <w:r w:rsidR="00797DF9">
        <w:rPr>
          <w:lang w:val="en-US"/>
        </w:rPr>
        <w:t xml:space="preserve"> agreed to r</w:t>
      </w:r>
      <w:proofErr w:type="spellStart"/>
      <w:r w:rsidR="00797DF9" w:rsidRPr="00292781">
        <w:rPr>
          <w:rFonts w:eastAsia="Yu Mincho"/>
          <w:iCs/>
          <w:lang w:eastAsia="ja-JP"/>
        </w:rPr>
        <w:t>euse</w:t>
      </w:r>
      <w:proofErr w:type="spellEnd"/>
      <w:r w:rsidR="00797DF9" w:rsidRPr="00292781">
        <w:rPr>
          <w:rFonts w:eastAsia="Yu Mincho"/>
          <w:iCs/>
          <w:lang w:eastAsia="ja-JP"/>
        </w:rPr>
        <w:t xml:space="preserve"> the legacy RSTD measurement delay for all the cases</w:t>
      </w:r>
      <w:r w:rsidR="00797DF9">
        <w:rPr>
          <w:rFonts w:eastAsia="Yu Mincho"/>
          <w:iCs/>
          <w:lang w:eastAsia="ja-JP"/>
        </w:rPr>
        <w:t xml:space="preserve">. </w:t>
      </w:r>
      <w:r>
        <w:rPr>
          <w:rFonts w:eastAsia="Yu Mincho"/>
          <w:iCs/>
          <w:lang w:eastAsia="ja-JP"/>
        </w:rPr>
        <w:t>Tests will be defined o</w:t>
      </w:r>
      <w:r w:rsidRPr="006708D8">
        <w:rPr>
          <w:rFonts w:eastAsia="Yu Mincho"/>
          <w:iCs/>
          <w:lang w:eastAsia="ja-JP"/>
        </w:rPr>
        <w:t>nly</w:t>
      </w:r>
      <w:r>
        <w:rPr>
          <w:rFonts w:eastAsia="Yu Mincho"/>
          <w:iCs/>
          <w:lang w:eastAsia="ja-JP"/>
        </w:rPr>
        <w:t xml:space="preserve"> for</w:t>
      </w:r>
      <w:r w:rsidRPr="006708D8">
        <w:rPr>
          <w:rFonts w:eastAsia="Yu Mincho"/>
          <w:iCs/>
          <w:lang w:eastAsia="ja-JP"/>
        </w:rPr>
        <w:t xml:space="preserve"> connected mode</w:t>
      </w:r>
      <w:r>
        <w:rPr>
          <w:rFonts w:eastAsia="Yu Mincho"/>
          <w:iCs/>
          <w:lang w:eastAsia="ja-JP"/>
        </w:rPr>
        <w:t xml:space="preserve"> UE location reporting. With the agreements, though the core requirements for AI/ML positioning case 1 have not been finalized yet, the existing</w:t>
      </w:r>
      <w:r w:rsidR="00797DF9">
        <w:rPr>
          <w:rFonts w:eastAsia="Yu Mincho"/>
          <w:iCs/>
          <w:lang w:eastAsia="ja-JP"/>
        </w:rPr>
        <w:t xml:space="preserve"> RSTD measurement delay test case</w:t>
      </w:r>
      <w:r>
        <w:rPr>
          <w:rFonts w:eastAsia="Yu Mincho"/>
          <w:iCs/>
          <w:lang w:eastAsia="ja-JP"/>
        </w:rPr>
        <w:t xml:space="preserve">s in connected mode can be used as baseline to design the tests for case 1. </w:t>
      </w:r>
    </w:p>
    <w:p w14:paraId="0A9E11E9" w14:textId="2BFE016E" w:rsidR="006708D8" w:rsidRDefault="00473259" w:rsidP="00531675">
      <w:pPr>
        <w:spacing w:before="240" w:after="0"/>
        <w:jc w:val="both"/>
        <w:rPr>
          <w:rFonts w:eastAsia="Yu Mincho"/>
          <w:iCs/>
          <w:lang w:eastAsia="ja-JP"/>
        </w:rPr>
      </w:pPr>
      <w:r>
        <w:rPr>
          <w:rFonts w:eastAsia="Yu Mincho"/>
          <w:iCs/>
          <w:lang w:eastAsia="ja-JP"/>
        </w:rPr>
        <w:t>The RSTD measurement delay tests for SA are defined in clause A.6.6.12.1</w:t>
      </w:r>
      <w:r w:rsidRPr="00473259">
        <w:rPr>
          <w:rFonts w:eastAsia="Yu Mincho"/>
          <w:iCs/>
          <w:lang w:eastAsia="ja-JP"/>
        </w:rPr>
        <w:t xml:space="preserve"> </w:t>
      </w:r>
      <w:r>
        <w:rPr>
          <w:rFonts w:eastAsia="Yu Mincho"/>
          <w:iCs/>
          <w:lang w:eastAsia="ja-JP"/>
        </w:rPr>
        <w:t>for FR1 and in clause A.7.6.9.1 for FR2.</w:t>
      </w:r>
      <w:r w:rsidRPr="00473259">
        <w:rPr>
          <w:rFonts w:eastAsia="Yu Mincho"/>
          <w:iCs/>
          <w:lang w:eastAsia="ja-JP"/>
        </w:rPr>
        <w:t xml:space="preserve"> </w:t>
      </w:r>
      <w:r>
        <w:rPr>
          <w:rFonts w:eastAsia="Yu Mincho"/>
          <w:iCs/>
          <w:lang w:eastAsia="ja-JP"/>
        </w:rPr>
        <w:t>For the test configuration for AI/ML positioning case 1, the general test parameters and cell specific test parameters in the two existing tests can be reused, respectively.</w:t>
      </w:r>
    </w:p>
    <w:p w14:paraId="2D454DCC" w14:textId="571CA0B9" w:rsidR="00473259" w:rsidRDefault="00473259" w:rsidP="00531675">
      <w:pPr>
        <w:spacing w:before="240" w:after="0"/>
        <w:jc w:val="both"/>
        <w:rPr>
          <w:rFonts w:eastAsia="Yu Mincho"/>
          <w:iCs/>
          <w:lang w:eastAsia="ja-JP"/>
        </w:rPr>
      </w:pPr>
      <w:r>
        <w:rPr>
          <w:rFonts w:eastAsia="Yu Mincho"/>
          <w:iCs/>
          <w:lang w:eastAsia="ja-JP"/>
        </w:rPr>
        <w:t>Since o</w:t>
      </w:r>
      <w:r w:rsidRPr="00473259">
        <w:rPr>
          <w:rFonts w:eastAsia="Yu Mincho"/>
          <w:iCs/>
          <w:lang w:eastAsia="ja-JP"/>
        </w:rPr>
        <w:t>nly reporting delay</w:t>
      </w:r>
      <w:r>
        <w:rPr>
          <w:rFonts w:eastAsia="Yu Mincho"/>
          <w:iCs/>
          <w:lang w:eastAsia="ja-JP"/>
        </w:rPr>
        <w:t xml:space="preserve"> is</w:t>
      </w:r>
      <w:r w:rsidRPr="00473259">
        <w:rPr>
          <w:rFonts w:eastAsia="Yu Mincho"/>
          <w:iCs/>
          <w:lang w:eastAsia="ja-JP"/>
        </w:rPr>
        <w:t xml:space="preserve"> to be tested</w:t>
      </w:r>
      <w:r>
        <w:rPr>
          <w:rFonts w:eastAsia="Yu Mincho"/>
          <w:iCs/>
          <w:lang w:eastAsia="ja-JP"/>
        </w:rPr>
        <w:t>, the test requirements should be only to verify the UE location delay. No accuracy requirements need to be met.</w:t>
      </w:r>
    </w:p>
    <w:p w14:paraId="2C950B3F" w14:textId="308B7F46" w:rsidR="00797DF9" w:rsidRDefault="00797DF9" w:rsidP="00531675">
      <w:pPr>
        <w:spacing w:before="240" w:after="0"/>
        <w:jc w:val="both"/>
        <w:rPr>
          <w:b/>
          <w:lang w:val="en-US"/>
        </w:rPr>
      </w:pPr>
      <w:r>
        <w:rPr>
          <w:rFonts w:hint="eastAsia"/>
          <w:b/>
          <w:lang w:val="en-US"/>
        </w:rPr>
        <w:t>P</w:t>
      </w:r>
      <w:r>
        <w:rPr>
          <w:b/>
          <w:lang w:val="en-US"/>
        </w:rPr>
        <w:t>roposal</w:t>
      </w:r>
      <w:r w:rsidR="00D67932">
        <w:rPr>
          <w:b/>
          <w:lang w:val="en-US"/>
        </w:rPr>
        <w:t xml:space="preserve"> 1</w:t>
      </w:r>
      <w:r>
        <w:rPr>
          <w:b/>
          <w:lang w:val="en-US"/>
        </w:rPr>
        <w:t xml:space="preserve">: </w:t>
      </w:r>
      <w:r w:rsidR="00473259">
        <w:rPr>
          <w:b/>
          <w:lang w:val="en-US"/>
        </w:rPr>
        <w:t>The existing</w:t>
      </w:r>
      <w:r w:rsidRPr="00797DF9">
        <w:rPr>
          <w:b/>
          <w:lang w:val="en-US"/>
        </w:rPr>
        <w:t xml:space="preserve"> RSTD measurement delay test case</w:t>
      </w:r>
      <w:r w:rsidR="00473259">
        <w:rPr>
          <w:b/>
          <w:lang w:val="en-US"/>
        </w:rPr>
        <w:t>s in clause</w:t>
      </w:r>
      <w:r w:rsidR="00473259" w:rsidRPr="00473259">
        <w:t xml:space="preserve"> </w:t>
      </w:r>
      <w:r w:rsidR="00473259" w:rsidRPr="00473259">
        <w:rPr>
          <w:b/>
          <w:lang w:val="en-US"/>
        </w:rPr>
        <w:t>A.6.6.12.1 for FR1 and in clause A.7.6.9.1 for FR2</w:t>
      </w:r>
      <w:r w:rsidR="00473259">
        <w:rPr>
          <w:b/>
          <w:lang w:val="en-US"/>
        </w:rPr>
        <w:t xml:space="preserve"> are used as baseline in terms of test configuration for</w:t>
      </w:r>
      <w:r w:rsidRPr="00797DF9">
        <w:rPr>
          <w:b/>
          <w:lang w:val="en-US"/>
        </w:rPr>
        <w:t xml:space="preserve"> AI/ML based positioning</w:t>
      </w:r>
      <w:r w:rsidR="00473259">
        <w:rPr>
          <w:b/>
          <w:lang w:val="en-US"/>
        </w:rPr>
        <w:t xml:space="preserve"> case 1</w:t>
      </w:r>
      <w:r w:rsidRPr="00797DF9">
        <w:rPr>
          <w:b/>
          <w:lang w:val="en-US"/>
        </w:rPr>
        <w:t>.</w:t>
      </w:r>
      <w:r w:rsidR="00A35345">
        <w:rPr>
          <w:b/>
          <w:lang w:val="en-US"/>
        </w:rPr>
        <w:t xml:space="preserve"> </w:t>
      </w:r>
    </w:p>
    <w:p w14:paraId="48F4FD52" w14:textId="08EE1F25" w:rsidR="00473259" w:rsidRDefault="00473259" w:rsidP="00473259">
      <w:pPr>
        <w:spacing w:before="240" w:after="0"/>
        <w:jc w:val="both"/>
        <w:rPr>
          <w:b/>
          <w:lang w:val="en-US"/>
        </w:rPr>
      </w:pPr>
      <w:r>
        <w:rPr>
          <w:rFonts w:hint="eastAsia"/>
          <w:b/>
          <w:lang w:val="en-US"/>
        </w:rPr>
        <w:t>P</w:t>
      </w:r>
      <w:r>
        <w:rPr>
          <w:b/>
          <w:lang w:val="en-US"/>
        </w:rPr>
        <w:t xml:space="preserve">roposal 2: The test requirement is to only verify reporting delay and no accuracy needs to be verified. </w:t>
      </w:r>
    </w:p>
    <w:p w14:paraId="44E9ED9B" w14:textId="77777777" w:rsidR="00B153EB" w:rsidRPr="00486FF4" w:rsidRDefault="00B153EB" w:rsidP="00531675">
      <w:pPr>
        <w:spacing w:before="240" w:after="0"/>
        <w:jc w:val="both"/>
        <w:rPr>
          <w:b/>
          <w:lang w:val="en-US"/>
        </w:rPr>
      </w:pPr>
    </w:p>
    <w:bookmarkEnd w:id="7"/>
    <w:p w14:paraId="2AB5F174"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Summary</w:t>
      </w:r>
    </w:p>
    <w:p w14:paraId="1BA65674" w14:textId="25A858B6" w:rsidR="000A45CF" w:rsidRPr="008834B9" w:rsidRDefault="00902A6E" w:rsidP="00FD3FC3">
      <w:pPr>
        <w:jc w:val="both"/>
      </w:pPr>
      <w:r w:rsidRPr="008834B9">
        <w:t xml:space="preserve">In this contribution, </w:t>
      </w:r>
      <w:r w:rsidR="00514339" w:rsidRPr="008834B9">
        <w:t xml:space="preserve">we provided our </w:t>
      </w:r>
      <w:r w:rsidR="00355C33" w:rsidRPr="008834B9">
        <w:t xml:space="preserve">views on </w:t>
      </w:r>
      <w:r w:rsidR="009125E8" w:rsidRPr="008834B9">
        <w:t>AI/ML</w:t>
      </w:r>
      <w:r w:rsidR="0001051E" w:rsidRPr="008834B9">
        <w:t xml:space="preserve"> based positioning</w:t>
      </w:r>
      <w:r w:rsidR="00355C33" w:rsidRPr="008834B9">
        <w:t>.</w:t>
      </w:r>
      <w:r w:rsidR="000A45CF" w:rsidRPr="008834B9">
        <w:t xml:space="preserve"> Based </w:t>
      </w:r>
      <w:r w:rsidR="003A33E2" w:rsidRPr="008834B9">
        <w:t xml:space="preserve">on </w:t>
      </w:r>
      <w:r w:rsidR="000A45CF" w:rsidRPr="008834B9">
        <w:t xml:space="preserve">above analysis, following </w:t>
      </w:r>
      <w:r w:rsidR="006A02BB" w:rsidRPr="008834B9">
        <w:t xml:space="preserve">observations and </w:t>
      </w:r>
      <w:r w:rsidR="000A45CF" w:rsidRPr="008834B9">
        <w:t>proposals are present.</w:t>
      </w:r>
    </w:p>
    <w:p w14:paraId="5A067335" w14:textId="77777777" w:rsidR="00473259" w:rsidRDefault="00473259" w:rsidP="00473259">
      <w:pPr>
        <w:spacing w:before="240" w:after="0"/>
        <w:jc w:val="both"/>
        <w:rPr>
          <w:b/>
          <w:lang w:val="en-US"/>
        </w:rPr>
      </w:pPr>
      <w:r>
        <w:rPr>
          <w:rFonts w:hint="eastAsia"/>
          <w:b/>
          <w:lang w:val="en-US"/>
        </w:rPr>
        <w:t>P</w:t>
      </w:r>
      <w:r>
        <w:rPr>
          <w:b/>
          <w:lang w:val="en-US"/>
        </w:rPr>
        <w:t>roposal 1: The existing</w:t>
      </w:r>
      <w:r w:rsidRPr="00797DF9">
        <w:rPr>
          <w:b/>
          <w:lang w:val="en-US"/>
        </w:rPr>
        <w:t xml:space="preserve"> RSTD measurement delay test case</w:t>
      </w:r>
      <w:r>
        <w:rPr>
          <w:b/>
          <w:lang w:val="en-US"/>
        </w:rPr>
        <w:t>s in clause</w:t>
      </w:r>
      <w:r w:rsidRPr="00473259">
        <w:t xml:space="preserve"> </w:t>
      </w:r>
      <w:r w:rsidRPr="00473259">
        <w:rPr>
          <w:b/>
          <w:lang w:val="en-US"/>
        </w:rPr>
        <w:t>A.6.6.12.1 for FR1 and in clause A.7.6.9.1 for FR2</w:t>
      </w:r>
      <w:r>
        <w:rPr>
          <w:b/>
          <w:lang w:val="en-US"/>
        </w:rPr>
        <w:t xml:space="preserve"> are used as baseline in terms of test configuration for</w:t>
      </w:r>
      <w:r w:rsidRPr="00797DF9">
        <w:rPr>
          <w:b/>
          <w:lang w:val="en-US"/>
        </w:rPr>
        <w:t xml:space="preserve"> AI/ML based positioning</w:t>
      </w:r>
      <w:r>
        <w:rPr>
          <w:b/>
          <w:lang w:val="en-US"/>
        </w:rPr>
        <w:t xml:space="preserve"> case 1</w:t>
      </w:r>
      <w:r w:rsidRPr="00797DF9">
        <w:rPr>
          <w:b/>
          <w:lang w:val="en-US"/>
        </w:rPr>
        <w:t>.</w:t>
      </w:r>
      <w:r>
        <w:rPr>
          <w:b/>
          <w:lang w:val="en-US"/>
        </w:rPr>
        <w:t xml:space="preserve"> </w:t>
      </w:r>
    </w:p>
    <w:p w14:paraId="447EAD84" w14:textId="77777777" w:rsidR="00473259" w:rsidRDefault="00473259" w:rsidP="00473259">
      <w:pPr>
        <w:spacing w:before="240" w:after="0"/>
        <w:jc w:val="both"/>
        <w:rPr>
          <w:b/>
          <w:lang w:val="en-US"/>
        </w:rPr>
      </w:pPr>
      <w:r>
        <w:rPr>
          <w:rFonts w:hint="eastAsia"/>
          <w:b/>
          <w:lang w:val="en-US"/>
        </w:rPr>
        <w:t>P</w:t>
      </w:r>
      <w:r>
        <w:rPr>
          <w:b/>
          <w:lang w:val="en-US"/>
        </w:rPr>
        <w:t xml:space="preserve">roposal 2: The test requirement is to only verify reporting delay and no accuracy needs to be verified. </w:t>
      </w:r>
    </w:p>
    <w:p w14:paraId="33039A52" w14:textId="77777777" w:rsidR="000B03EC" w:rsidRPr="00143C4C" w:rsidRDefault="000B03EC" w:rsidP="00FD3FC3">
      <w:pPr>
        <w:jc w:val="both"/>
      </w:pPr>
    </w:p>
    <w:p w14:paraId="55F31B97" w14:textId="430AAD45"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References</w:t>
      </w:r>
      <w:bookmarkStart w:id="8" w:name="_Hlk4777878"/>
    </w:p>
    <w:bookmarkEnd w:id="8"/>
    <w:p w14:paraId="706A3C21" w14:textId="4FAB8048" w:rsidR="005826DB" w:rsidRDefault="006A02BB" w:rsidP="00FF4791">
      <w:pPr>
        <w:pStyle w:val="Reference"/>
        <w:numPr>
          <w:ilvl w:val="0"/>
          <w:numId w:val="24"/>
        </w:numPr>
        <w:suppressAutoHyphens w:val="0"/>
        <w:spacing w:before="120" w:line="280" w:lineRule="atLeast"/>
        <w:jc w:val="both"/>
        <w:rPr>
          <w:bCs/>
          <w:kern w:val="2"/>
          <w:szCs w:val="18"/>
        </w:rPr>
      </w:pPr>
      <w:r w:rsidRPr="008834B9">
        <w:rPr>
          <w:bCs/>
          <w:kern w:val="2"/>
          <w:szCs w:val="18"/>
        </w:rPr>
        <w:t>TR</w:t>
      </w:r>
      <w:r w:rsidR="003D1F42" w:rsidRPr="008834B9">
        <w:rPr>
          <w:bCs/>
          <w:kern w:val="2"/>
          <w:szCs w:val="18"/>
        </w:rPr>
        <w:t xml:space="preserve"> 38.84</w:t>
      </w:r>
      <w:r w:rsidR="007623B3">
        <w:rPr>
          <w:bCs/>
          <w:kern w:val="2"/>
          <w:szCs w:val="18"/>
        </w:rPr>
        <w:t>3</w:t>
      </w:r>
      <w:r w:rsidR="00A969C2">
        <w:rPr>
          <w:bCs/>
          <w:kern w:val="2"/>
          <w:szCs w:val="18"/>
        </w:rPr>
        <w:t>,</w:t>
      </w:r>
      <w:r w:rsidR="003D1F42" w:rsidRPr="008834B9">
        <w:rPr>
          <w:bCs/>
          <w:kern w:val="2"/>
          <w:szCs w:val="18"/>
        </w:rPr>
        <w:t xml:space="preserve"> Study on Artificial Intelligence (AI)/Machine Learning (ML) for NR air interface (Release 18)</w:t>
      </w:r>
      <w:r w:rsidR="00FF4791">
        <w:rPr>
          <w:rFonts w:eastAsiaTheme="minorEastAsia" w:hint="eastAsia"/>
          <w:bCs/>
          <w:kern w:val="2"/>
          <w:szCs w:val="18"/>
        </w:rPr>
        <w:t>.</w:t>
      </w:r>
    </w:p>
    <w:p w14:paraId="01652559" w14:textId="28AD50C1" w:rsidR="00473259" w:rsidRPr="00FF4791" w:rsidRDefault="00473259" w:rsidP="00473259">
      <w:pPr>
        <w:pStyle w:val="Reference"/>
        <w:numPr>
          <w:ilvl w:val="0"/>
          <w:numId w:val="24"/>
        </w:numPr>
        <w:suppressAutoHyphens w:val="0"/>
        <w:spacing w:before="120" w:line="280" w:lineRule="atLeast"/>
        <w:jc w:val="both"/>
        <w:rPr>
          <w:bCs/>
          <w:kern w:val="2"/>
          <w:szCs w:val="18"/>
        </w:rPr>
      </w:pPr>
      <w:r w:rsidRPr="00473259">
        <w:rPr>
          <w:bCs/>
          <w:kern w:val="2"/>
          <w:szCs w:val="18"/>
        </w:rPr>
        <w:t>R4-2514631</w:t>
      </w:r>
      <w:r w:rsidRPr="00473259">
        <w:rPr>
          <w:bCs/>
          <w:kern w:val="2"/>
          <w:szCs w:val="18"/>
        </w:rPr>
        <w:tab/>
        <w:t>WF on [116bis][112] R19 AI for air interface</w:t>
      </w:r>
      <w:r>
        <w:rPr>
          <w:bCs/>
          <w:kern w:val="2"/>
          <w:szCs w:val="18"/>
        </w:rPr>
        <w:t>,</w:t>
      </w:r>
      <w:r w:rsidRPr="00473259">
        <w:rPr>
          <w:bCs/>
          <w:kern w:val="2"/>
          <w:szCs w:val="18"/>
        </w:rPr>
        <w:t xml:space="preserve"> Qualcomm</w:t>
      </w:r>
    </w:p>
    <w:sectPr w:rsidR="00473259" w:rsidRPr="00FF4791"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CCAB4" w14:textId="77777777" w:rsidR="00F534F4" w:rsidRDefault="00F534F4">
      <w:pPr>
        <w:spacing w:after="0"/>
      </w:pPr>
      <w:r>
        <w:separator/>
      </w:r>
    </w:p>
  </w:endnote>
  <w:endnote w:type="continuationSeparator" w:id="0">
    <w:p w14:paraId="2DA0B558" w14:textId="77777777" w:rsidR="00F534F4" w:rsidRDefault="00F534F4">
      <w:pPr>
        <w:spacing w:after="0"/>
      </w:pPr>
      <w:r>
        <w:continuationSeparator/>
      </w:r>
    </w:p>
  </w:endnote>
  <w:endnote w:type="continuationNotice" w:id="1">
    <w:p w14:paraId="4FF2307B" w14:textId="77777777" w:rsidR="00F534F4" w:rsidRDefault="00F53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B153EB" w:rsidRDefault="00B153EB"/>
  <w:p w14:paraId="0E4C8077" w14:textId="77777777" w:rsidR="00B153EB" w:rsidRDefault="00B153EB">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B153EB" w:rsidRDefault="00B153EB">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0D517" w14:textId="77777777" w:rsidR="00F534F4" w:rsidRDefault="00F534F4">
      <w:pPr>
        <w:spacing w:after="0"/>
      </w:pPr>
      <w:r>
        <w:separator/>
      </w:r>
    </w:p>
  </w:footnote>
  <w:footnote w:type="continuationSeparator" w:id="0">
    <w:p w14:paraId="17CCC230" w14:textId="77777777" w:rsidR="00F534F4" w:rsidRDefault="00F534F4">
      <w:pPr>
        <w:spacing w:after="0"/>
      </w:pPr>
      <w:r>
        <w:continuationSeparator/>
      </w:r>
    </w:p>
  </w:footnote>
  <w:footnote w:type="continuationNotice" w:id="1">
    <w:p w14:paraId="7E7F45D5" w14:textId="77777777" w:rsidR="00F534F4" w:rsidRDefault="00F534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5101505E"/>
    <w:multiLevelType w:val="hybridMultilevel"/>
    <w:tmpl w:val="6C28A41A"/>
    <w:lvl w:ilvl="0" w:tplc="A0B01C54">
      <w:start w:val="1"/>
      <w:numFmt w:val="decimal"/>
      <w:pStyle w:val="Observation0"/>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B0C279F"/>
    <w:multiLevelType w:val="hybridMultilevel"/>
    <w:tmpl w:val="8598B26C"/>
    <w:lvl w:ilvl="0" w:tplc="B2062792">
      <w:numFmt w:val="bullet"/>
      <w:lvlText w:val="-"/>
      <w:lvlJc w:val="left"/>
      <w:pPr>
        <w:ind w:left="1130" w:hanging="42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3"/>
  </w:num>
  <w:num w:numId="22">
    <w:abstractNumId w:val="29"/>
  </w:num>
  <w:num w:numId="23">
    <w:abstractNumId w:val="32"/>
  </w:num>
  <w:num w:numId="24">
    <w:abstractNumId w:val="37"/>
  </w:num>
  <w:num w:numId="25">
    <w:abstractNumId w:val="23"/>
  </w:num>
  <w:num w:numId="26">
    <w:abstractNumId w:val="2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5"/>
  </w:num>
  <w:num w:numId="30">
    <w:abstractNumId w:val="2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2"/>
  </w:num>
  <w:num w:numId="34">
    <w:abstractNumId w:val="27"/>
  </w:num>
  <w:num w:numId="35">
    <w:abstractNumId w:val="34"/>
  </w:num>
  <w:num w:numId="36">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ABB"/>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CE6"/>
    <w:rsid w:val="00016EDA"/>
    <w:rsid w:val="00016EF5"/>
    <w:rsid w:val="00017996"/>
    <w:rsid w:val="00017E8B"/>
    <w:rsid w:val="000206F6"/>
    <w:rsid w:val="00020809"/>
    <w:rsid w:val="000213EC"/>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1585"/>
    <w:rsid w:val="000323A0"/>
    <w:rsid w:val="0003334B"/>
    <w:rsid w:val="0003411D"/>
    <w:rsid w:val="00034CD1"/>
    <w:rsid w:val="00034F82"/>
    <w:rsid w:val="00035429"/>
    <w:rsid w:val="00035EEC"/>
    <w:rsid w:val="00037527"/>
    <w:rsid w:val="00037839"/>
    <w:rsid w:val="00040D2D"/>
    <w:rsid w:val="0004158C"/>
    <w:rsid w:val="00041873"/>
    <w:rsid w:val="00041A13"/>
    <w:rsid w:val="00042216"/>
    <w:rsid w:val="00042C3F"/>
    <w:rsid w:val="00042E03"/>
    <w:rsid w:val="000436F8"/>
    <w:rsid w:val="00044131"/>
    <w:rsid w:val="000450EC"/>
    <w:rsid w:val="00045F31"/>
    <w:rsid w:val="0004736B"/>
    <w:rsid w:val="000478DB"/>
    <w:rsid w:val="00050FCB"/>
    <w:rsid w:val="00051313"/>
    <w:rsid w:val="0005211B"/>
    <w:rsid w:val="00052B68"/>
    <w:rsid w:val="00053212"/>
    <w:rsid w:val="00054CF4"/>
    <w:rsid w:val="000557C6"/>
    <w:rsid w:val="000560E3"/>
    <w:rsid w:val="00056E84"/>
    <w:rsid w:val="00061D80"/>
    <w:rsid w:val="00061F21"/>
    <w:rsid w:val="00062173"/>
    <w:rsid w:val="000625EE"/>
    <w:rsid w:val="00062C8D"/>
    <w:rsid w:val="00062EAC"/>
    <w:rsid w:val="0006364D"/>
    <w:rsid w:val="00063F7C"/>
    <w:rsid w:val="0006461E"/>
    <w:rsid w:val="00064BAA"/>
    <w:rsid w:val="00064EA4"/>
    <w:rsid w:val="000650D0"/>
    <w:rsid w:val="000664C2"/>
    <w:rsid w:val="00066F42"/>
    <w:rsid w:val="0007009F"/>
    <w:rsid w:val="00071E1B"/>
    <w:rsid w:val="0007356C"/>
    <w:rsid w:val="000737BF"/>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0ED9"/>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977B3"/>
    <w:rsid w:val="000A004F"/>
    <w:rsid w:val="000A127B"/>
    <w:rsid w:val="000A1B10"/>
    <w:rsid w:val="000A2C1E"/>
    <w:rsid w:val="000A3EF4"/>
    <w:rsid w:val="000A4312"/>
    <w:rsid w:val="000A45CF"/>
    <w:rsid w:val="000A4B6B"/>
    <w:rsid w:val="000A4C8D"/>
    <w:rsid w:val="000A5BA2"/>
    <w:rsid w:val="000A6952"/>
    <w:rsid w:val="000A6990"/>
    <w:rsid w:val="000A6E93"/>
    <w:rsid w:val="000A779F"/>
    <w:rsid w:val="000B03EC"/>
    <w:rsid w:val="000B099C"/>
    <w:rsid w:val="000B2072"/>
    <w:rsid w:val="000B21E4"/>
    <w:rsid w:val="000B26A4"/>
    <w:rsid w:val="000B27F3"/>
    <w:rsid w:val="000B390C"/>
    <w:rsid w:val="000B592D"/>
    <w:rsid w:val="000B7375"/>
    <w:rsid w:val="000B7BB4"/>
    <w:rsid w:val="000C0C3A"/>
    <w:rsid w:val="000C1629"/>
    <w:rsid w:val="000C1C5E"/>
    <w:rsid w:val="000C312D"/>
    <w:rsid w:val="000C3FA3"/>
    <w:rsid w:val="000C4006"/>
    <w:rsid w:val="000C428F"/>
    <w:rsid w:val="000C4FFD"/>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5D73"/>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3C4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88F"/>
    <w:rsid w:val="00167926"/>
    <w:rsid w:val="00167BA1"/>
    <w:rsid w:val="00167DC0"/>
    <w:rsid w:val="00167FC1"/>
    <w:rsid w:val="0017044E"/>
    <w:rsid w:val="00170A08"/>
    <w:rsid w:val="001710A9"/>
    <w:rsid w:val="00171F57"/>
    <w:rsid w:val="00172D7C"/>
    <w:rsid w:val="001739B0"/>
    <w:rsid w:val="00173F58"/>
    <w:rsid w:val="00174F7C"/>
    <w:rsid w:val="0017517C"/>
    <w:rsid w:val="0017530F"/>
    <w:rsid w:val="00175371"/>
    <w:rsid w:val="00175EDF"/>
    <w:rsid w:val="00176193"/>
    <w:rsid w:val="00176AC9"/>
    <w:rsid w:val="00182387"/>
    <w:rsid w:val="001837A2"/>
    <w:rsid w:val="00183CFD"/>
    <w:rsid w:val="001844A0"/>
    <w:rsid w:val="00184D75"/>
    <w:rsid w:val="00186EA0"/>
    <w:rsid w:val="00187A15"/>
    <w:rsid w:val="00190211"/>
    <w:rsid w:val="0019038B"/>
    <w:rsid w:val="001914DA"/>
    <w:rsid w:val="0019152D"/>
    <w:rsid w:val="00191669"/>
    <w:rsid w:val="001917F1"/>
    <w:rsid w:val="00191C1A"/>
    <w:rsid w:val="00191CD4"/>
    <w:rsid w:val="00192380"/>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337"/>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3B6"/>
    <w:rsid w:val="001F7669"/>
    <w:rsid w:val="001F77F4"/>
    <w:rsid w:val="001F790C"/>
    <w:rsid w:val="001F7B69"/>
    <w:rsid w:val="002008C7"/>
    <w:rsid w:val="00200BC1"/>
    <w:rsid w:val="00201B40"/>
    <w:rsid w:val="00202772"/>
    <w:rsid w:val="002038BE"/>
    <w:rsid w:val="00203CDB"/>
    <w:rsid w:val="00203D2C"/>
    <w:rsid w:val="00203EDD"/>
    <w:rsid w:val="00204F41"/>
    <w:rsid w:val="0020558E"/>
    <w:rsid w:val="00206A4C"/>
    <w:rsid w:val="0020765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16C6"/>
    <w:rsid w:val="002221F2"/>
    <w:rsid w:val="00222B3E"/>
    <w:rsid w:val="002236AB"/>
    <w:rsid w:val="0022396A"/>
    <w:rsid w:val="00223A3B"/>
    <w:rsid w:val="00223B29"/>
    <w:rsid w:val="00223C89"/>
    <w:rsid w:val="0022411B"/>
    <w:rsid w:val="00224B1A"/>
    <w:rsid w:val="00224CD9"/>
    <w:rsid w:val="00224DF1"/>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2781"/>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0CC"/>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2EAB"/>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64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27C6F"/>
    <w:rsid w:val="00330AB5"/>
    <w:rsid w:val="00331377"/>
    <w:rsid w:val="0033156B"/>
    <w:rsid w:val="0033389E"/>
    <w:rsid w:val="00333CB7"/>
    <w:rsid w:val="003377C7"/>
    <w:rsid w:val="00337E0A"/>
    <w:rsid w:val="00340154"/>
    <w:rsid w:val="00341965"/>
    <w:rsid w:val="00342103"/>
    <w:rsid w:val="00342127"/>
    <w:rsid w:val="00342F60"/>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6E3B"/>
    <w:rsid w:val="0036754B"/>
    <w:rsid w:val="00367B2C"/>
    <w:rsid w:val="003700DB"/>
    <w:rsid w:val="0037026C"/>
    <w:rsid w:val="00371249"/>
    <w:rsid w:val="00372A05"/>
    <w:rsid w:val="003731B3"/>
    <w:rsid w:val="0037373C"/>
    <w:rsid w:val="00373A5F"/>
    <w:rsid w:val="00373BF3"/>
    <w:rsid w:val="00373FE5"/>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5CB0"/>
    <w:rsid w:val="00396E88"/>
    <w:rsid w:val="003970F6"/>
    <w:rsid w:val="003A034F"/>
    <w:rsid w:val="003A0A4D"/>
    <w:rsid w:val="003A1316"/>
    <w:rsid w:val="003A16D2"/>
    <w:rsid w:val="003A1856"/>
    <w:rsid w:val="003A2D40"/>
    <w:rsid w:val="003A33E2"/>
    <w:rsid w:val="003A36D8"/>
    <w:rsid w:val="003A3D43"/>
    <w:rsid w:val="003A4F0A"/>
    <w:rsid w:val="003A4F79"/>
    <w:rsid w:val="003A4F90"/>
    <w:rsid w:val="003A509A"/>
    <w:rsid w:val="003A579E"/>
    <w:rsid w:val="003A626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E62"/>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4FE"/>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3858"/>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1C9D"/>
    <w:rsid w:val="00472C96"/>
    <w:rsid w:val="00473259"/>
    <w:rsid w:val="00473666"/>
    <w:rsid w:val="0047370B"/>
    <w:rsid w:val="0047373C"/>
    <w:rsid w:val="00473C7F"/>
    <w:rsid w:val="00474D7D"/>
    <w:rsid w:val="00475016"/>
    <w:rsid w:val="004755E4"/>
    <w:rsid w:val="0047596F"/>
    <w:rsid w:val="00475AC9"/>
    <w:rsid w:val="00476730"/>
    <w:rsid w:val="00477D8C"/>
    <w:rsid w:val="004801D0"/>
    <w:rsid w:val="004803B6"/>
    <w:rsid w:val="00481B75"/>
    <w:rsid w:val="00481F04"/>
    <w:rsid w:val="0048223C"/>
    <w:rsid w:val="004829FC"/>
    <w:rsid w:val="00482B39"/>
    <w:rsid w:val="00482D55"/>
    <w:rsid w:val="00482DD6"/>
    <w:rsid w:val="004837EA"/>
    <w:rsid w:val="00484C15"/>
    <w:rsid w:val="00486B82"/>
    <w:rsid w:val="00486FF4"/>
    <w:rsid w:val="00487101"/>
    <w:rsid w:val="004878F0"/>
    <w:rsid w:val="00487EFC"/>
    <w:rsid w:val="0049020D"/>
    <w:rsid w:val="00491109"/>
    <w:rsid w:val="004915CE"/>
    <w:rsid w:val="00492917"/>
    <w:rsid w:val="00493654"/>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96D"/>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32C9"/>
    <w:rsid w:val="004D4185"/>
    <w:rsid w:val="004D49F2"/>
    <w:rsid w:val="004D4F7B"/>
    <w:rsid w:val="004D5320"/>
    <w:rsid w:val="004D53A2"/>
    <w:rsid w:val="004D56D6"/>
    <w:rsid w:val="004D5A1D"/>
    <w:rsid w:val="004D5B07"/>
    <w:rsid w:val="004D5E0C"/>
    <w:rsid w:val="004D6491"/>
    <w:rsid w:val="004D7009"/>
    <w:rsid w:val="004E235E"/>
    <w:rsid w:val="004E2FC6"/>
    <w:rsid w:val="004E42EF"/>
    <w:rsid w:val="004E50CC"/>
    <w:rsid w:val="004E52C5"/>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1C2B"/>
    <w:rsid w:val="00502AC7"/>
    <w:rsid w:val="0050412A"/>
    <w:rsid w:val="00504226"/>
    <w:rsid w:val="00504B7E"/>
    <w:rsid w:val="005059E8"/>
    <w:rsid w:val="00505B65"/>
    <w:rsid w:val="005060C6"/>
    <w:rsid w:val="00507227"/>
    <w:rsid w:val="00507DDA"/>
    <w:rsid w:val="00511790"/>
    <w:rsid w:val="005121FC"/>
    <w:rsid w:val="00512A73"/>
    <w:rsid w:val="00514339"/>
    <w:rsid w:val="00514D0E"/>
    <w:rsid w:val="005155B0"/>
    <w:rsid w:val="00515EAB"/>
    <w:rsid w:val="00516272"/>
    <w:rsid w:val="00516F90"/>
    <w:rsid w:val="005207D3"/>
    <w:rsid w:val="0052084B"/>
    <w:rsid w:val="00521420"/>
    <w:rsid w:val="00521910"/>
    <w:rsid w:val="00522299"/>
    <w:rsid w:val="00522A3F"/>
    <w:rsid w:val="00523F88"/>
    <w:rsid w:val="005256CC"/>
    <w:rsid w:val="00525A24"/>
    <w:rsid w:val="00525BFB"/>
    <w:rsid w:val="00526EBE"/>
    <w:rsid w:val="00527F5E"/>
    <w:rsid w:val="00530F57"/>
    <w:rsid w:val="00531675"/>
    <w:rsid w:val="00532002"/>
    <w:rsid w:val="005324D7"/>
    <w:rsid w:val="00532A2C"/>
    <w:rsid w:val="00533097"/>
    <w:rsid w:val="005338F6"/>
    <w:rsid w:val="005346F8"/>
    <w:rsid w:val="00534D72"/>
    <w:rsid w:val="00534EF7"/>
    <w:rsid w:val="005378BB"/>
    <w:rsid w:val="005378F3"/>
    <w:rsid w:val="00537EBE"/>
    <w:rsid w:val="005411B1"/>
    <w:rsid w:val="005424F3"/>
    <w:rsid w:val="00542B36"/>
    <w:rsid w:val="005444BA"/>
    <w:rsid w:val="005450AD"/>
    <w:rsid w:val="00546D44"/>
    <w:rsid w:val="00547F57"/>
    <w:rsid w:val="005508EB"/>
    <w:rsid w:val="00551C19"/>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4E67"/>
    <w:rsid w:val="00595BE7"/>
    <w:rsid w:val="00596096"/>
    <w:rsid w:val="00596336"/>
    <w:rsid w:val="00596F45"/>
    <w:rsid w:val="0059735F"/>
    <w:rsid w:val="0059754B"/>
    <w:rsid w:val="005A000C"/>
    <w:rsid w:val="005A0429"/>
    <w:rsid w:val="005A08C8"/>
    <w:rsid w:val="005A093C"/>
    <w:rsid w:val="005A0A26"/>
    <w:rsid w:val="005A0BEC"/>
    <w:rsid w:val="005A1912"/>
    <w:rsid w:val="005A241C"/>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6A86"/>
    <w:rsid w:val="005B7972"/>
    <w:rsid w:val="005B7E10"/>
    <w:rsid w:val="005C00E3"/>
    <w:rsid w:val="005C01C7"/>
    <w:rsid w:val="005C0526"/>
    <w:rsid w:val="005C13BD"/>
    <w:rsid w:val="005C1EF0"/>
    <w:rsid w:val="005C25CE"/>
    <w:rsid w:val="005C269D"/>
    <w:rsid w:val="005C3E42"/>
    <w:rsid w:val="005C4439"/>
    <w:rsid w:val="005C461B"/>
    <w:rsid w:val="005C4FEA"/>
    <w:rsid w:val="005C52D7"/>
    <w:rsid w:val="005C538D"/>
    <w:rsid w:val="005C560A"/>
    <w:rsid w:val="005C5A17"/>
    <w:rsid w:val="005C5FD2"/>
    <w:rsid w:val="005C64F1"/>
    <w:rsid w:val="005C6D71"/>
    <w:rsid w:val="005C6DDA"/>
    <w:rsid w:val="005D0225"/>
    <w:rsid w:val="005D027A"/>
    <w:rsid w:val="005D0BBB"/>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53E"/>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17B"/>
    <w:rsid w:val="006127E8"/>
    <w:rsid w:val="0061287A"/>
    <w:rsid w:val="00612E38"/>
    <w:rsid w:val="00613704"/>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7DD"/>
    <w:rsid w:val="00630ABC"/>
    <w:rsid w:val="00631361"/>
    <w:rsid w:val="00632060"/>
    <w:rsid w:val="00632231"/>
    <w:rsid w:val="0063240C"/>
    <w:rsid w:val="006327D4"/>
    <w:rsid w:val="00632F8D"/>
    <w:rsid w:val="006339A1"/>
    <w:rsid w:val="0063470E"/>
    <w:rsid w:val="006352C1"/>
    <w:rsid w:val="00635986"/>
    <w:rsid w:val="00636122"/>
    <w:rsid w:val="00637248"/>
    <w:rsid w:val="00640047"/>
    <w:rsid w:val="00640ACD"/>
    <w:rsid w:val="006412A8"/>
    <w:rsid w:val="00641A13"/>
    <w:rsid w:val="00641D8E"/>
    <w:rsid w:val="006423DC"/>
    <w:rsid w:val="00642433"/>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6EB3"/>
    <w:rsid w:val="00657A8C"/>
    <w:rsid w:val="006608B8"/>
    <w:rsid w:val="00660EAB"/>
    <w:rsid w:val="006617D5"/>
    <w:rsid w:val="00662047"/>
    <w:rsid w:val="00662055"/>
    <w:rsid w:val="0066294D"/>
    <w:rsid w:val="006649AF"/>
    <w:rsid w:val="00664FAB"/>
    <w:rsid w:val="0066527F"/>
    <w:rsid w:val="006674F4"/>
    <w:rsid w:val="006708D8"/>
    <w:rsid w:val="00670DC7"/>
    <w:rsid w:val="00670FE7"/>
    <w:rsid w:val="00671120"/>
    <w:rsid w:val="00672C07"/>
    <w:rsid w:val="00674B87"/>
    <w:rsid w:val="006759C8"/>
    <w:rsid w:val="00675F25"/>
    <w:rsid w:val="0067619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49BF"/>
    <w:rsid w:val="006D5281"/>
    <w:rsid w:val="006D565E"/>
    <w:rsid w:val="006D57E3"/>
    <w:rsid w:val="006D5C5C"/>
    <w:rsid w:val="006D616D"/>
    <w:rsid w:val="006D635A"/>
    <w:rsid w:val="006D74A9"/>
    <w:rsid w:val="006D7669"/>
    <w:rsid w:val="006D797F"/>
    <w:rsid w:val="006D7B53"/>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2E4E"/>
    <w:rsid w:val="007135D7"/>
    <w:rsid w:val="00715AD8"/>
    <w:rsid w:val="007160E2"/>
    <w:rsid w:val="007167F9"/>
    <w:rsid w:val="0071743F"/>
    <w:rsid w:val="00717ADA"/>
    <w:rsid w:val="00717CA4"/>
    <w:rsid w:val="00721581"/>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409"/>
    <w:rsid w:val="00733DF9"/>
    <w:rsid w:val="00734720"/>
    <w:rsid w:val="007353FF"/>
    <w:rsid w:val="007371C3"/>
    <w:rsid w:val="00737770"/>
    <w:rsid w:val="00740C2D"/>
    <w:rsid w:val="00740F86"/>
    <w:rsid w:val="00741102"/>
    <w:rsid w:val="00742764"/>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3B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2FFC"/>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97DF9"/>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B7916"/>
    <w:rsid w:val="007C0F72"/>
    <w:rsid w:val="007C11D3"/>
    <w:rsid w:val="007C12C6"/>
    <w:rsid w:val="007C13A2"/>
    <w:rsid w:val="007C17FF"/>
    <w:rsid w:val="007C187A"/>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3E0"/>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387"/>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55EA"/>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00C"/>
    <w:rsid w:val="00834991"/>
    <w:rsid w:val="00836E48"/>
    <w:rsid w:val="008404D4"/>
    <w:rsid w:val="0084051B"/>
    <w:rsid w:val="008406F1"/>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1E42"/>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4B9"/>
    <w:rsid w:val="008837FB"/>
    <w:rsid w:val="0088508C"/>
    <w:rsid w:val="008857D6"/>
    <w:rsid w:val="00885B17"/>
    <w:rsid w:val="008865FC"/>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03D"/>
    <w:rsid w:val="00897E34"/>
    <w:rsid w:val="008A07F7"/>
    <w:rsid w:val="008A3117"/>
    <w:rsid w:val="008A3663"/>
    <w:rsid w:val="008A4977"/>
    <w:rsid w:val="008A51C2"/>
    <w:rsid w:val="008A52E3"/>
    <w:rsid w:val="008A655F"/>
    <w:rsid w:val="008A67E5"/>
    <w:rsid w:val="008A71F4"/>
    <w:rsid w:val="008A792E"/>
    <w:rsid w:val="008B01D5"/>
    <w:rsid w:val="008B0389"/>
    <w:rsid w:val="008B0B68"/>
    <w:rsid w:val="008B18B1"/>
    <w:rsid w:val="008B24AE"/>
    <w:rsid w:val="008B2915"/>
    <w:rsid w:val="008B2A87"/>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3E3"/>
    <w:rsid w:val="008C175A"/>
    <w:rsid w:val="008C1E0C"/>
    <w:rsid w:val="008C4849"/>
    <w:rsid w:val="008C573C"/>
    <w:rsid w:val="008C5848"/>
    <w:rsid w:val="008C5C3F"/>
    <w:rsid w:val="008C6C21"/>
    <w:rsid w:val="008D0065"/>
    <w:rsid w:val="008D131E"/>
    <w:rsid w:val="008D18B3"/>
    <w:rsid w:val="008D22BF"/>
    <w:rsid w:val="008D297D"/>
    <w:rsid w:val="008D332C"/>
    <w:rsid w:val="008D3F54"/>
    <w:rsid w:val="008D4CE2"/>
    <w:rsid w:val="008D513F"/>
    <w:rsid w:val="008D5BA1"/>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EC5"/>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7D7"/>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051A"/>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7BC"/>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4B54"/>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4B63"/>
    <w:rsid w:val="009E6896"/>
    <w:rsid w:val="009F061B"/>
    <w:rsid w:val="009F0B2F"/>
    <w:rsid w:val="009F0CAE"/>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053"/>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17681"/>
    <w:rsid w:val="00A20B9F"/>
    <w:rsid w:val="00A228F2"/>
    <w:rsid w:val="00A237CA"/>
    <w:rsid w:val="00A23BD6"/>
    <w:rsid w:val="00A26812"/>
    <w:rsid w:val="00A2691C"/>
    <w:rsid w:val="00A27341"/>
    <w:rsid w:val="00A274B7"/>
    <w:rsid w:val="00A2767C"/>
    <w:rsid w:val="00A2782C"/>
    <w:rsid w:val="00A27D9A"/>
    <w:rsid w:val="00A27E58"/>
    <w:rsid w:val="00A30DF4"/>
    <w:rsid w:val="00A30E9A"/>
    <w:rsid w:val="00A31CA0"/>
    <w:rsid w:val="00A31F09"/>
    <w:rsid w:val="00A346F9"/>
    <w:rsid w:val="00A35345"/>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2F9"/>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181"/>
    <w:rsid w:val="00A75430"/>
    <w:rsid w:val="00A75F72"/>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69C2"/>
    <w:rsid w:val="00A9768B"/>
    <w:rsid w:val="00A979AD"/>
    <w:rsid w:val="00AA065F"/>
    <w:rsid w:val="00AA068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3EB"/>
    <w:rsid w:val="00B156AF"/>
    <w:rsid w:val="00B15C91"/>
    <w:rsid w:val="00B16610"/>
    <w:rsid w:val="00B16BBB"/>
    <w:rsid w:val="00B17854"/>
    <w:rsid w:val="00B17919"/>
    <w:rsid w:val="00B205F4"/>
    <w:rsid w:val="00B220A1"/>
    <w:rsid w:val="00B226DF"/>
    <w:rsid w:val="00B22751"/>
    <w:rsid w:val="00B2397E"/>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748"/>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3B8"/>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59FD"/>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3EEB"/>
    <w:rsid w:val="00B94CF5"/>
    <w:rsid w:val="00B9507D"/>
    <w:rsid w:val="00B9584A"/>
    <w:rsid w:val="00B96379"/>
    <w:rsid w:val="00B96392"/>
    <w:rsid w:val="00B977B3"/>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4EE"/>
    <w:rsid w:val="00BC2802"/>
    <w:rsid w:val="00BC2C45"/>
    <w:rsid w:val="00BC2CA4"/>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4E"/>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4F6"/>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24D3"/>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6807"/>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43E"/>
    <w:rsid w:val="00CD56E3"/>
    <w:rsid w:val="00CD5FCB"/>
    <w:rsid w:val="00CD6D17"/>
    <w:rsid w:val="00CD7838"/>
    <w:rsid w:val="00CD7A67"/>
    <w:rsid w:val="00CD7E50"/>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2DED"/>
    <w:rsid w:val="00D43327"/>
    <w:rsid w:val="00D43453"/>
    <w:rsid w:val="00D43990"/>
    <w:rsid w:val="00D44492"/>
    <w:rsid w:val="00D44B66"/>
    <w:rsid w:val="00D45E9F"/>
    <w:rsid w:val="00D46094"/>
    <w:rsid w:val="00D46CB5"/>
    <w:rsid w:val="00D47343"/>
    <w:rsid w:val="00D47471"/>
    <w:rsid w:val="00D475B7"/>
    <w:rsid w:val="00D47E9E"/>
    <w:rsid w:val="00D50474"/>
    <w:rsid w:val="00D5086E"/>
    <w:rsid w:val="00D53119"/>
    <w:rsid w:val="00D536E4"/>
    <w:rsid w:val="00D54E7C"/>
    <w:rsid w:val="00D554B6"/>
    <w:rsid w:val="00D558C6"/>
    <w:rsid w:val="00D5606F"/>
    <w:rsid w:val="00D5614D"/>
    <w:rsid w:val="00D57516"/>
    <w:rsid w:val="00D60684"/>
    <w:rsid w:val="00D61657"/>
    <w:rsid w:val="00D62027"/>
    <w:rsid w:val="00D62D9E"/>
    <w:rsid w:val="00D63A05"/>
    <w:rsid w:val="00D6469D"/>
    <w:rsid w:val="00D64AA7"/>
    <w:rsid w:val="00D65C4C"/>
    <w:rsid w:val="00D65DE4"/>
    <w:rsid w:val="00D65F5F"/>
    <w:rsid w:val="00D66366"/>
    <w:rsid w:val="00D665D4"/>
    <w:rsid w:val="00D67932"/>
    <w:rsid w:val="00D67C5F"/>
    <w:rsid w:val="00D71118"/>
    <w:rsid w:val="00D71C3E"/>
    <w:rsid w:val="00D71E2C"/>
    <w:rsid w:val="00D71FAE"/>
    <w:rsid w:val="00D72937"/>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0D97"/>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60B0"/>
    <w:rsid w:val="00DE703F"/>
    <w:rsid w:val="00DE7830"/>
    <w:rsid w:val="00DE791A"/>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5761"/>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0DB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3CA"/>
    <w:rsid w:val="00E6287E"/>
    <w:rsid w:val="00E62BD2"/>
    <w:rsid w:val="00E631E3"/>
    <w:rsid w:val="00E63B47"/>
    <w:rsid w:val="00E6425A"/>
    <w:rsid w:val="00E6458B"/>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2DD"/>
    <w:rsid w:val="00E85436"/>
    <w:rsid w:val="00E85B8D"/>
    <w:rsid w:val="00E8682A"/>
    <w:rsid w:val="00E86CBC"/>
    <w:rsid w:val="00E86E47"/>
    <w:rsid w:val="00E872F7"/>
    <w:rsid w:val="00E87690"/>
    <w:rsid w:val="00E876A2"/>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384"/>
    <w:rsid w:val="00EE37FE"/>
    <w:rsid w:val="00EE590A"/>
    <w:rsid w:val="00EE5927"/>
    <w:rsid w:val="00EE5937"/>
    <w:rsid w:val="00EE62EA"/>
    <w:rsid w:val="00EE67B4"/>
    <w:rsid w:val="00EF056F"/>
    <w:rsid w:val="00EF0882"/>
    <w:rsid w:val="00EF1122"/>
    <w:rsid w:val="00EF12E2"/>
    <w:rsid w:val="00EF208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94C"/>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D50"/>
    <w:rsid w:val="00F17130"/>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4F4"/>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0F12"/>
    <w:rsid w:val="00F83465"/>
    <w:rsid w:val="00F83A08"/>
    <w:rsid w:val="00F8545F"/>
    <w:rsid w:val="00F8563D"/>
    <w:rsid w:val="00F8593A"/>
    <w:rsid w:val="00F86B80"/>
    <w:rsid w:val="00F87DDD"/>
    <w:rsid w:val="00F87FA3"/>
    <w:rsid w:val="00F9043A"/>
    <w:rsid w:val="00F905AC"/>
    <w:rsid w:val="00F906A0"/>
    <w:rsid w:val="00F90F0C"/>
    <w:rsid w:val="00F911A4"/>
    <w:rsid w:val="00F915F4"/>
    <w:rsid w:val="00F923C6"/>
    <w:rsid w:val="00F94599"/>
    <w:rsid w:val="00F94764"/>
    <w:rsid w:val="00F9491E"/>
    <w:rsid w:val="00F961E3"/>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4AC0"/>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452"/>
    <w:rsid w:val="00FE0CBC"/>
    <w:rsid w:val="00FE16B8"/>
    <w:rsid w:val="00FE17DB"/>
    <w:rsid w:val="00FE1D53"/>
    <w:rsid w:val="00FE25A3"/>
    <w:rsid w:val="00FE2E11"/>
    <w:rsid w:val="00FE4565"/>
    <w:rsid w:val="00FE489C"/>
    <w:rsid w:val="00FE4DEE"/>
    <w:rsid w:val="00FE4E34"/>
    <w:rsid w:val="00FE60FB"/>
    <w:rsid w:val="00FE648A"/>
    <w:rsid w:val="00FE6B3C"/>
    <w:rsid w:val="00FE6F2A"/>
    <w:rsid w:val="00FF00C3"/>
    <w:rsid w:val="00FF0E54"/>
    <w:rsid w:val="00FF1625"/>
    <w:rsid w:val="00FF1CED"/>
    <w:rsid w:val="00FF4791"/>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CF15D9C0-A9D1-4D0F-962D-02DF60D50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473259"/>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level 2,Heading 2 3GPP,H2-Heading "/>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4"/>
    <w:qFormat/>
    <w:pPr>
      <w:numPr>
        <w:ilvl w:val="3"/>
      </w:numPr>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4"/>
    <w:qFormat/>
    <w:pPr>
      <w:numPr>
        <w:ilvl w:val="0"/>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aliases w:val="Table Heading"/>
    <w:basedOn w:val="1"/>
    <w:next w:val="a4"/>
    <w:link w:val="80"/>
    <w:uiPriority w:val="99"/>
    <w:qFormat/>
    <w:pPr>
      <w:numPr>
        <w:ilvl w:val="7"/>
      </w:numPr>
      <w:outlineLvl w:val="7"/>
    </w:pPr>
  </w:style>
  <w:style w:type="paragraph" w:styleId="9">
    <w:name w:val="heading 9"/>
    <w:aliases w:val="Figure Heading,FH"/>
    <w:basedOn w:val="8"/>
    <w:next w:val="a4"/>
    <w:link w:val="90"/>
    <w:uiPriority w:val="99"/>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qFormat/>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标题 6 Char1"/>
    <w:basedOn w:val="H6Char"/>
    <w:rPr>
      <w:rFonts w:ascii="Arial" w:eastAsia="Arial" w:hAnsi="Arial" w:cs="Arial"/>
      <w:lang w:val="en-GB"/>
    </w:rPr>
  </w:style>
  <w:style w:type="character" w:customStyle="1" w:styleId="T1Char1">
    <w:name w:val="T1 Char1"/>
    <w:aliases w:val="Header 6 Char Char1,Heading 6 Char1,Header 6 Char1,Heading 6 Char3,T1 Char10"/>
    <w:basedOn w:val="H6Char"/>
    <w:qFormat/>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cs="Arial"/>
      <w:sz w:val="22"/>
      <w:lang w:val="en-GB" w:eastAsia="ja-JP" w:bidi="ar-SA"/>
    </w:rPr>
  </w:style>
  <w:style w:type="character" w:customStyle="1" w:styleId="af8">
    <w:name w:val="日期 字符"/>
    <w:uiPriority w:val="99"/>
    <w:qFormat/>
    <w:rPr>
      <w:rFonts w:eastAsia="宋体"/>
      <w:lang w:val="en-GB"/>
    </w:rPr>
  </w:style>
  <w:style w:type="character" w:customStyle="1" w:styleId="af9">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qForma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qFormat/>
    <w:pPr>
      <w:ind w:left="568" w:hanging="284"/>
    </w:pPr>
  </w:style>
  <w:style w:type="paragraph" w:styleId="aff1">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after="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qFormat/>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uiPriority w:val="9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textAlignment w:val="baseline"/>
    </w:pPr>
    <w:rPr>
      <w:rFonts w:ascii="Arial" w:hAnsi="Arial" w:cs="Arial"/>
      <w:sz w:val="32"/>
      <w:lang w:val="en-GB"/>
    </w:rPr>
  </w:style>
  <w:style w:type="paragraph" w:styleId="TOC2">
    <w:name w:val="toc 2"/>
    <w:basedOn w:val="TOC1"/>
    <w:uiPriority w:val="99"/>
    <w:qFormat/>
    <w:pPr>
      <w:spacing w:before="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11">
    <w:name w:val="index 1"/>
    <w:basedOn w:val="a4"/>
    <w:uiPriority w:val="99"/>
    <w:qFormat/>
    <w:pPr>
      <w:keepLines/>
    </w:pPr>
  </w:style>
  <w:style w:type="paragraph" w:styleId="24">
    <w:name w:val="index 2"/>
    <w:basedOn w:val="11"/>
    <w:uiPriority w:val="99"/>
    <w:qFormat/>
    <w:pPr>
      <w:ind w:left="284"/>
    </w:pPr>
  </w:style>
  <w:style w:type="paragraph" w:customStyle="1" w:styleId="TT">
    <w:name w:val="TT"/>
    <w:basedOn w:val="1"/>
    <w:next w:val="a4"/>
    <w:uiPriority w:val="99"/>
    <w:qFormat/>
    <w:pPr>
      <w:numPr>
        <w:numId w:val="0"/>
      </w:numPr>
    </w:pPr>
  </w:style>
  <w:style w:type="paragraph" w:styleId="aff4">
    <w:name w:val="footer"/>
    <w:aliases w:val="footer odd,footer,fo,pie de página"/>
    <w:basedOn w:val="aff3"/>
    <w:link w:val="aff5"/>
    <w:qFormat/>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qFormat/>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qFormat/>
    <w:pPr>
      <w:jc w:val="right"/>
    </w:pPr>
  </w:style>
  <w:style w:type="paragraph" w:styleId="a1">
    <w:name w:val="List Number"/>
    <w:basedOn w:val="aff"/>
    <w:uiPriority w:val="99"/>
    <w:qFormat/>
    <w:pPr>
      <w:numPr>
        <w:numId w:val="14"/>
      </w:numPr>
    </w:pPr>
  </w:style>
  <w:style w:type="paragraph" w:styleId="20">
    <w:name w:val="List Number 2"/>
    <w:basedOn w:val="a1"/>
    <w:uiPriority w:val="99"/>
    <w:qFormat/>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uiPriority w:val="99"/>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uiPriority w:val="99"/>
    <w:qFormat/>
    <w:pPr>
      <w:spacing w:after="0"/>
    </w:pPr>
  </w:style>
  <w:style w:type="paragraph" w:styleId="TOC6">
    <w:name w:val="toc 6"/>
    <w:basedOn w:val="TOC5"/>
    <w:next w:val="a4"/>
    <w:uiPriority w:val="99"/>
    <w:qFormat/>
    <w:pPr>
      <w:ind w:left="1985" w:hanging="1985"/>
    </w:pPr>
  </w:style>
  <w:style w:type="paragraph" w:styleId="TOC7">
    <w:name w:val="toc 7"/>
    <w:basedOn w:val="TOC6"/>
    <w:next w:val="a4"/>
    <w:uiPriority w:val="99"/>
    <w:qFormat/>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qFormat/>
    <w:pPr>
      <w:numPr>
        <w:numId w:val="17"/>
      </w:numPr>
      <w:ind w:left="851"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uiPriority w:val="99"/>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uiPriority w:val="99"/>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uiPriority w:val="99"/>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uiPriority w:val="99"/>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uiPriority w:val="99"/>
    <w:qFormat/>
    <w:pPr>
      <w:widowControl w:val="0"/>
      <w:suppressAutoHyphens/>
      <w:overflowPunct w:val="0"/>
      <w:autoSpaceDE w:val="0"/>
      <w:textAlignment w:val="baseline"/>
    </w:pPr>
    <w:rPr>
      <w:rFonts w:ascii="Arial" w:hAnsi="Arial" w:cs="Arial"/>
      <w:lang w:val="en-GB"/>
    </w:rPr>
  </w:style>
  <w:style w:type="paragraph" w:customStyle="1" w:styleId="ZG">
    <w:name w:val="ZG"/>
    <w:uiPriority w:val="99"/>
    <w:qFormat/>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link w:val="33"/>
    <w:qFormat/>
    <w:pPr>
      <w:ind w:left="1135"/>
    </w:pPr>
  </w:style>
  <w:style w:type="paragraph" w:styleId="26">
    <w:name w:val="List 2"/>
    <w:basedOn w:val="aff"/>
    <w:link w:val="27"/>
    <w:qFormat/>
    <w:pPr>
      <w:ind w:left="851"/>
    </w:pPr>
  </w:style>
  <w:style w:type="paragraph" w:styleId="34">
    <w:name w:val="List 3"/>
    <w:basedOn w:val="26"/>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ZTD">
    <w:name w:val="ZTD"/>
    <w:basedOn w:val="ZB"/>
    <w:uiPriority w:val="99"/>
    <w:qFormat/>
    <w:rPr>
      <w:i w:val="0"/>
      <w:sz w:val="40"/>
    </w:rPr>
  </w:style>
  <w:style w:type="paragraph" w:customStyle="1" w:styleId="ZV">
    <w:name w:val="ZV"/>
    <w:basedOn w:val="ZU"/>
    <w:uiPriority w:val="99"/>
    <w:qFormat/>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jc w:val="both"/>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pPr>
      <w:overflowPunct/>
      <w:autoSpaceDE/>
      <w:textAlignment w:val="auto"/>
    </w:pPr>
    <w:rPr>
      <w:i/>
      <w:color w:val="0000FF"/>
    </w:rPr>
  </w:style>
  <w:style w:type="paragraph" w:customStyle="1" w:styleId="MTDisplayEquation">
    <w:name w:val="MTDisplayEquation"/>
    <w:basedOn w:val="a4"/>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f"/>
    <w:qFormat/>
  </w:style>
  <w:style w:type="paragraph" w:customStyle="1" w:styleId="EX">
    <w:name w:val="EX"/>
    <w:basedOn w:val="a4"/>
    <w:qFormat/>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6"/>
    <w:qFormat/>
    <w:pPr>
      <w:overflowPunct/>
      <w:autoSpaceDE/>
      <w:textAlignment w:val="auto"/>
    </w:pPr>
    <w:rPr>
      <w:rFonts w:eastAsia="MS Mincho"/>
    </w:rPr>
  </w:style>
  <w:style w:type="paragraph" w:customStyle="1" w:styleId="CouvRecTitle">
    <w:name w:val="Couv Rec Title"/>
    <w:basedOn w:val="a4"/>
    <w:uiPriority w:val="99"/>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uiPriority w:val="99"/>
    <w:qFormat/>
    <w:pPr>
      <w:keepNext/>
      <w:spacing w:after="0"/>
    </w:pPr>
    <w:rPr>
      <w:rFonts w:ascii="Arial" w:hAnsi="Arial" w:cs="Arial"/>
      <w:sz w:val="18"/>
    </w:rPr>
  </w:style>
  <w:style w:type="paragraph" w:customStyle="1" w:styleId="FP">
    <w:name w:val="FP"/>
    <w:basedOn w:val="a4"/>
    <w:uiPriority w:val="99"/>
    <w:qFormat/>
    <w:pPr>
      <w:spacing w:after="0"/>
    </w:pPr>
  </w:style>
  <w:style w:type="paragraph" w:customStyle="1" w:styleId="EW">
    <w:name w:val="EW"/>
    <w:basedOn w:val="EX"/>
    <w:uiPriority w:val="99"/>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uiPriority w:val="99"/>
    <w:qFormat/>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3">
    <w:name w:val="列出段落"/>
    <w:basedOn w:val="a4"/>
    <w:pPr>
      <w:ind w:left="720"/>
      <w:contextualSpacing/>
    </w:pPr>
  </w:style>
  <w:style w:type="paragraph" w:styleId="afff4">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3">
    <w:name w:val="修订1"/>
    <w:uiPriority w:val="99"/>
    <w:qFormat/>
    <w:pPr>
      <w:suppressAutoHyphens/>
    </w:pPr>
    <w:rPr>
      <w:rFonts w:eastAsia="Batang"/>
      <w:lang w:val="en-GB"/>
    </w:rPr>
  </w:style>
  <w:style w:type="paragraph" w:styleId="afff7">
    <w:name w:val="endnote text"/>
    <w:basedOn w:val="a4"/>
    <w:uiPriority w:val="99"/>
    <w:qFormat/>
    <w:pPr>
      <w:overflowPunct/>
      <w:autoSpaceDE/>
      <w:snapToGrid w:val="0"/>
      <w:textAlignment w:val="auto"/>
    </w:pPr>
  </w:style>
  <w:style w:type="paragraph" w:customStyle="1" w:styleId="FL">
    <w:name w:val="FL"/>
    <w:basedOn w:val="a4"/>
    <w:uiPriority w:val="99"/>
    <w:qFormat/>
    <w:pPr>
      <w:keepNext/>
      <w:keepLines/>
      <w:spacing w:before="6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qFormat/>
    <w:pPr>
      <w:suppressAutoHyphens/>
    </w:pPr>
    <w:rPr>
      <w:sz w:val="24"/>
      <w:szCs w:val="24"/>
      <w:lang w:val="en-GB" w:eastAsia="ko-KR"/>
    </w:rPr>
  </w:style>
  <w:style w:type="paragraph" w:customStyle="1" w:styleId="Createdby">
    <w:name w:val="Created by"/>
    <w:uiPriority w:val="99"/>
    <w:qFormat/>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uiPriority w:val="99"/>
    <w:qFormat/>
    <w:pPr>
      <w:suppressAutoHyphens/>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uiPriority w:val="99"/>
    <w:qFormat/>
    <w:pPr>
      <w:tabs>
        <w:tab w:val="left" w:pos="1418"/>
      </w:tabs>
      <w:spacing w:after="120"/>
    </w:pPr>
    <w:rPr>
      <w:rFonts w:ascii="Arial" w:eastAsia="MS Mincho" w:hAnsi="Arial" w:cs="Arial"/>
      <w:sz w:val="24"/>
      <w:lang w:val="fr-FR"/>
    </w:rPr>
  </w:style>
  <w:style w:type="paragraph" w:customStyle="1" w:styleId="p20">
    <w:name w:val="p20"/>
    <w:basedOn w:val="a4"/>
    <w:uiPriority w:val="99"/>
    <w:qFormat/>
    <w:pPr>
      <w:overflowPunct/>
      <w:autoSpaceDE/>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uiPriority w:val="99"/>
    <w:qFormat/>
    <w:pPr>
      <w:overflowPunct/>
      <w:autoSpaceDE/>
      <w:spacing w:before="280" w:after="280"/>
      <w:textAlignment w:val="auto"/>
    </w:pPr>
    <w:rPr>
      <w:sz w:val="24"/>
      <w:szCs w:val="24"/>
      <w:lang w:val="en-US"/>
    </w:rPr>
  </w:style>
  <w:style w:type="paragraph" w:customStyle="1" w:styleId="14">
    <w:name w:val="吹き出し1"/>
    <w:basedOn w:val="a4"/>
    <w:uiPriority w:val="99"/>
    <w:qFormat/>
    <w:pPr>
      <w:overflowPunct/>
      <w:autoSpaceDE/>
      <w:textAlignment w:val="auto"/>
    </w:pPr>
    <w:rPr>
      <w:rFonts w:ascii="Tahoma" w:eastAsia="MS Mincho" w:hAnsi="Tahoma" w:cs="Tahoma"/>
      <w:sz w:val="16"/>
      <w:szCs w:val="16"/>
    </w:rPr>
  </w:style>
  <w:style w:type="paragraph" w:customStyle="1" w:styleId="2c">
    <w:name w:val="吹き出し2"/>
    <w:basedOn w:val="a4"/>
    <w:uiPriority w:val="99"/>
    <w:qFormat/>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qFormat/>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jc w:val="both"/>
    </w:pPr>
    <w:rPr>
      <w:rFonts w:eastAsia="MS Mincho"/>
    </w:rPr>
  </w:style>
  <w:style w:type="paragraph" w:customStyle="1" w:styleId="ZK">
    <w:name w:val="ZK"/>
    <w:uiPriority w:val="99"/>
    <w:qFormat/>
    <w:pPr>
      <w:suppressAutoHyphens/>
      <w:spacing w:after="240" w:line="240" w:lineRule="atLeast"/>
      <w:ind w:left="1191" w:right="113" w:hanging="1191"/>
    </w:pPr>
    <w:rPr>
      <w:rFonts w:eastAsia="MS Mincho"/>
      <w:lang w:val="en-GB"/>
    </w:rPr>
  </w:style>
  <w:style w:type="paragraph" w:customStyle="1" w:styleId="ZC">
    <w:name w:val="ZC"/>
    <w:uiPriority w:val="99"/>
    <w:qFormat/>
    <w:pPr>
      <w:suppressAutoHyphens/>
      <w:spacing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uiPriority w:val="99"/>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overflowPunct/>
      <w:autoSpaceDE/>
      <w:spacing w:after="0"/>
      <w:ind w:left="567" w:hanging="283"/>
      <w:textAlignment w:val="auto"/>
    </w:pPr>
    <w:rPr>
      <w:rFonts w:eastAsia="MS Mincho"/>
    </w:rPr>
  </w:style>
  <w:style w:type="paragraph" w:customStyle="1" w:styleId="Bullets">
    <w:name w:val="Bullets"/>
    <w:basedOn w:val="afe"/>
    <w:uiPriority w:val="99"/>
    <w:qFormat/>
    <w:pPr>
      <w:widowControl w:val="0"/>
      <w:numPr>
        <w:numId w:val="19"/>
      </w:numPr>
      <w:spacing w:after="120"/>
    </w:pPr>
    <w:rPr>
      <w:rFonts w:eastAsia="MS Mincho"/>
    </w:rPr>
  </w:style>
  <w:style w:type="paragraph" w:customStyle="1" w:styleId="11BodyText">
    <w:name w:val="11 BodyText"/>
    <w:aliases w:val="Block_Text,np,b"/>
    <w:basedOn w:val="a4"/>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overflowPunct/>
      <w:autoSpaceDE/>
      <w:spacing w:after="0"/>
      <w:textAlignment w:val="auto"/>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a"/>
    <w:uiPriority w:val="34"/>
    <w:qFormat/>
    <w:rsid w:val="00562246"/>
    <w:pPr>
      <w:numPr>
        <w:numId w:val="20"/>
      </w:numPr>
      <w:suppressAutoHyphens w:val="0"/>
      <w:overflowPunct/>
      <w:autoSpaceDE/>
      <w:spacing w:after="120"/>
      <w:textAlignment w:val="auto"/>
    </w:pPr>
    <w:rPr>
      <w:szCs w:val="24"/>
      <w:lang w:val="en-US"/>
    </w:rPr>
  </w:style>
  <w:style w:type="table" w:styleId="afffb">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c">
    <w:name w:val="文稿抬头"/>
    <w:rsid w:val="00006056"/>
    <w:rPr>
      <w:rFonts w:eastAsia="MS Mincho"/>
      <w:b/>
      <w:bCs/>
      <w:sz w:val="24"/>
    </w:rPr>
  </w:style>
  <w:style w:type="table" w:customStyle="1" w:styleId="17">
    <w:name w:val="网格型1"/>
    <w:basedOn w:val="a6"/>
    <w:next w:val="afffb"/>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next w:val="afffb"/>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6"/>
    <w:next w:val="afffb"/>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b"/>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b"/>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b"/>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b"/>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e"/>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1"/>
    <w:qFormat/>
    <w:rsid w:val="00766A70"/>
    <w:pPr>
      <w:numPr>
        <w:numId w:val="26"/>
      </w:numPr>
    </w:pPr>
    <w:rPr>
      <w:rFonts w:eastAsiaTheme="minorEastAsia"/>
    </w:rPr>
  </w:style>
  <w:style w:type="character" w:customStyle="1" w:styleId="observation1">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b"/>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numbering" w:customStyle="1" w:styleId="18">
    <w:name w:val="无列表1"/>
    <w:next w:val="a7"/>
    <w:uiPriority w:val="99"/>
    <w:semiHidden/>
    <w:unhideWhenUsed/>
    <w:rsid w:val="00B153EB"/>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5"/>
    <w:qFormat/>
    <w:rsid w:val="00B153EB"/>
    <w:rPr>
      <w:rFonts w:ascii="Calibri Light" w:eastAsia="宋体" w:hAnsi="Calibri Light" w:cs="Times New Roman"/>
      <w:color w:val="1F4D78"/>
      <w:sz w:val="24"/>
      <w:szCs w:val="24"/>
      <w:lang w:val="en-GB" w:eastAsia="en-US"/>
    </w:rPr>
  </w:style>
  <w:style w:type="character" w:customStyle="1" w:styleId="70">
    <w:name w:val="标题 7 字符"/>
    <w:aliases w:val="L7 字符,Header 7 字符"/>
    <w:basedOn w:val="a5"/>
    <w:link w:val="7"/>
    <w:qFormat/>
    <w:rsid w:val="00B153EB"/>
    <w:rPr>
      <w:rFonts w:ascii="Arial" w:eastAsia="Arial" w:hAnsi="Arial" w:cs="Arial"/>
      <w:lang w:val="en-GB"/>
    </w:rPr>
  </w:style>
  <w:style w:type="character" w:customStyle="1" w:styleId="80">
    <w:name w:val="标题 8 字符"/>
    <w:aliases w:val="Table Heading 字符"/>
    <w:basedOn w:val="a5"/>
    <w:link w:val="8"/>
    <w:uiPriority w:val="99"/>
    <w:qFormat/>
    <w:rsid w:val="00B153EB"/>
    <w:rPr>
      <w:rFonts w:ascii="Arial" w:eastAsia="Arial" w:hAnsi="Arial" w:cs="Arial"/>
      <w:sz w:val="36"/>
      <w:lang w:val="en-GB"/>
    </w:rPr>
  </w:style>
  <w:style w:type="character" w:customStyle="1" w:styleId="90">
    <w:name w:val="标题 9 字符"/>
    <w:aliases w:val="Figure Heading 字符,FH 字符"/>
    <w:basedOn w:val="a5"/>
    <w:link w:val="9"/>
    <w:uiPriority w:val="99"/>
    <w:qFormat/>
    <w:rsid w:val="00B153EB"/>
    <w:rPr>
      <w:rFonts w:ascii="Arial" w:eastAsia="Arial" w:hAnsi="Arial" w:cs="Arial"/>
      <w:sz w:val="36"/>
      <w:lang w:val="en-GB"/>
    </w:rPr>
  </w:style>
  <w:style w:type="character" w:customStyle="1" w:styleId="aff5">
    <w:name w:val="页脚 字符"/>
    <w:aliases w:val="footer odd 字符,footer 字符,fo 字符,pie de página 字符"/>
    <w:basedOn w:val="a5"/>
    <w:link w:val="aff4"/>
    <w:qFormat/>
    <w:rsid w:val="00B153EB"/>
    <w:rPr>
      <w:rFonts w:ascii="Arial" w:hAnsi="Arial" w:cs="Arial"/>
      <w:b/>
      <w:i/>
      <w:sz w:val="18"/>
      <w:lang w:val="en-GB"/>
    </w:rPr>
  </w:style>
  <w:style w:type="character" w:styleId="afffd">
    <w:name w:val="footnote reference"/>
    <w:aliases w:val="Appel note de bas de p,Nota,Footnote symbol,Footnote,Footnote Reference/,Style 12,(NECG) Footnote Reference,Style 124,Appel note de bas de p + 11 pt,Italic,Appel note de bas de p1,Appel note de bas de p2,Appel note de bas de p3,o,fr"/>
    <w:basedOn w:val="a5"/>
    <w:qFormat/>
    <w:rsid w:val="00B153EB"/>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6"/>
    <w:qFormat/>
    <w:rsid w:val="00B153EB"/>
    <w:rPr>
      <w:sz w:val="16"/>
      <w:lang w:val="en-GB"/>
    </w:rPr>
  </w:style>
  <w:style w:type="character" w:customStyle="1" w:styleId="aff0">
    <w:name w:val="列表 字符"/>
    <w:link w:val="aff"/>
    <w:qFormat/>
    <w:rsid w:val="00B153EB"/>
    <w:rPr>
      <w:lang w:val="en-GB"/>
    </w:rPr>
  </w:style>
  <w:style w:type="character" w:customStyle="1" w:styleId="aff8">
    <w:name w:val="列表项目符号 字符"/>
    <w:aliases w:val="UL 字符"/>
    <w:link w:val="a2"/>
    <w:qFormat/>
    <w:rsid w:val="00B153EB"/>
    <w:rPr>
      <w:lang w:val="en-GB"/>
    </w:rPr>
  </w:style>
  <w:style w:type="character" w:customStyle="1" w:styleId="25">
    <w:name w:val="列表项目符号 2 字符"/>
    <w:aliases w:val="lb2 字符"/>
    <w:link w:val="21"/>
    <w:qFormat/>
    <w:rsid w:val="00B153EB"/>
    <w:rPr>
      <w:lang w:val="en-GB"/>
    </w:rPr>
  </w:style>
  <w:style w:type="character" w:customStyle="1" w:styleId="33">
    <w:name w:val="列表项目符号 3 字符"/>
    <w:link w:val="32"/>
    <w:qFormat/>
    <w:rsid w:val="00B153EB"/>
    <w:rPr>
      <w:lang w:val="en-GB"/>
    </w:rPr>
  </w:style>
  <w:style w:type="character" w:customStyle="1" w:styleId="27">
    <w:name w:val="列表 2 字符"/>
    <w:link w:val="26"/>
    <w:qFormat/>
    <w:rsid w:val="00B153EB"/>
    <w:rPr>
      <w:lang w:val="en-GB"/>
    </w:rPr>
  </w:style>
  <w:style w:type="paragraph" w:customStyle="1" w:styleId="TabList">
    <w:name w:val="TabList"/>
    <w:basedOn w:val="a4"/>
    <w:uiPriority w:val="99"/>
    <w:qFormat/>
    <w:rsid w:val="00B153EB"/>
    <w:pPr>
      <w:tabs>
        <w:tab w:val="left" w:pos="1134"/>
      </w:tabs>
      <w:suppressAutoHyphens w:val="0"/>
      <w:autoSpaceDN w:val="0"/>
      <w:adjustRightInd w:val="0"/>
      <w:spacing w:after="0"/>
    </w:pPr>
    <w:rPr>
      <w:rFonts w:eastAsia="MS Mincho"/>
      <w:lang w:eastAsia="en-US"/>
    </w:rPr>
  </w:style>
  <w:style w:type="paragraph" w:customStyle="1" w:styleId="berschrift1H1">
    <w:name w:val="Überschrift 1.H1"/>
    <w:basedOn w:val="a4"/>
    <w:next w:val="a4"/>
    <w:uiPriority w:val="99"/>
    <w:qFormat/>
    <w:rsid w:val="00B153EB"/>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B153EB"/>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B153EB"/>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B153EB"/>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B153EB"/>
    <w:pPr>
      <w:widowControl w:val="0"/>
      <w:tabs>
        <w:tab w:val="num" w:pos="360"/>
      </w:tabs>
      <w:suppressAutoHyphens w:val="0"/>
      <w:autoSpaceDN w:val="0"/>
      <w:adjustRightInd w:val="0"/>
      <w:spacing w:before="60" w:after="60"/>
      <w:ind w:left="360" w:hanging="360"/>
      <w:jc w:val="both"/>
    </w:pPr>
    <w:rPr>
      <w:rFonts w:eastAsia="MS Mincho"/>
      <w:lang w:eastAsia="en-US"/>
    </w:rPr>
  </w:style>
  <w:style w:type="character" w:customStyle="1" w:styleId="affd">
    <w:name w:val="正文文本缩进 字符"/>
    <w:basedOn w:val="a5"/>
    <w:link w:val="affc"/>
    <w:uiPriority w:val="99"/>
    <w:qFormat/>
    <w:rsid w:val="00B153EB"/>
    <w:rPr>
      <w:kern w:val="2"/>
      <w:sz w:val="21"/>
      <w:lang w:val="en-GB"/>
    </w:rPr>
  </w:style>
  <w:style w:type="character" w:customStyle="1" w:styleId="29">
    <w:name w:val="正文文本 2 字符"/>
    <w:basedOn w:val="a5"/>
    <w:link w:val="28"/>
    <w:uiPriority w:val="99"/>
    <w:qFormat/>
    <w:rsid w:val="00B153EB"/>
    <w:rPr>
      <w:i/>
      <w:lang w:val="en-GB"/>
    </w:rPr>
  </w:style>
  <w:style w:type="paragraph" w:customStyle="1" w:styleId="para">
    <w:name w:val="para"/>
    <w:basedOn w:val="a4"/>
    <w:uiPriority w:val="99"/>
    <w:qFormat/>
    <w:rsid w:val="00B153EB"/>
    <w:pPr>
      <w:suppressAutoHyphens w:val="0"/>
      <w:autoSpaceDN w:val="0"/>
      <w:adjustRightInd w:val="0"/>
      <w:spacing w:after="240"/>
      <w:jc w:val="both"/>
    </w:pPr>
    <w:rPr>
      <w:rFonts w:ascii="Helvetica" w:eastAsia="MS Mincho" w:hAnsi="Helvetica"/>
      <w:lang w:eastAsia="en-US"/>
    </w:rPr>
  </w:style>
  <w:style w:type="character" w:customStyle="1" w:styleId="MTEquationSection">
    <w:name w:val="MTEquationSection"/>
    <w:qFormat/>
    <w:rsid w:val="00B153EB"/>
    <w:rPr>
      <w:noProof w:val="0"/>
      <w:vanish w:val="0"/>
      <w:color w:val="FF0000"/>
      <w:lang w:eastAsia="en-US"/>
    </w:rPr>
  </w:style>
  <w:style w:type="paragraph" w:customStyle="1" w:styleId="List1">
    <w:name w:val="List1"/>
    <w:basedOn w:val="a4"/>
    <w:uiPriority w:val="99"/>
    <w:qFormat/>
    <w:rsid w:val="00B153EB"/>
    <w:pPr>
      <w:suppressAutoHyphens w:val="0"/>
      <w:autoSpaceDN w:val="0"/>
      <w:adjustRightInd w:val="0"/>
      <w:spacing w:before="120" w:after="0" w:line="280" w:lineRule="atLeast"/>
      <w:ind w:left="360" w:hanging="360"/>
      <w:jc w:val="both"/>
    </w:pPr>
    <w:rPr>
      <w:rFonts w:ascii="Bookman" w:eastAsia="MS Mincho" w:hAnsi="Bookman"/>
      <w:lang w:val="en-US" w:eastAsia="en-US"/>
    </w:rPr>
  </w:style>
  <w:style w:type="character" w:customStyle="1" w:styleId="37">
    <w:name w:val="正文文本 3 字符"/>
    <w:basedOn w:val="a5"/>
    <w:link w:val="36"/>
    <w:uiPriority w:val="99"/>
    <w:qFormat/>
    <w:rsid w:val="00B153EB"/>
    <w:rPr>
      <w:rFonts w:eastAsia="Osaka"/>
      <w:color w:val="000000"/>
      <w:lang w:val="en-GB"/>
    </w:rPr>
  </w:style>
  <w:style w:type="table" w:customStyle="1" w:styleId="TableGrid10">
    <w:name w:val="TableGrid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4"/>
    <w:uiPriority w:val="99"/>
    <w:qFormat/>
    <w:rsid w:val="00B153EB"/>
    <w:pPr>
      <w:suppressAutoHyphens w:val="0"/>
      <w:autoSpaceDN w:val="0"/>
      <w:adjustRightInd w:val="0"/>
      <w:spacing w:before="120" w:after="0"/>
      <w:jc w:val="both"/>
    </w:pPr>
    <w:rPr>
      <w:rFonts w:eastAsia="MS Mincho"/>
      <w:lang w:val="en-US" w:eastAsia="en-US"/>
    </w:rPr>
  </w:style>
  <w:style w:type="paragraph" w:customStyle="1" w:styleId="centered">
    <w:name w:val="centered"/>
    <w:basedOn w:val="a4"/>
    <w:uiPriority w:val="99"/>
    <w:qFormat/>
    <w:rsid w:val="00B153EB"/>
    <w:pPr>
      <w:widowControl w:val="0"/>
      <w:suppressAutoHyphens w:val="0"/>
      <w:autoSpaceDN w:val="0"/>
      <w:adjustRightInd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B153EB"/>
    <w:rPr>
      <w:rFonts w:ascii="Bookman" w:hAnsi="Bookman"/>
      <w:position w:val="6"/>
      <w:sz w:val="18"/>
    </w:rPr>
  </w:style>
  <w:style w:type="character" w:customStyle="1" w:styleId="NOChar1">
    <w:name w:val="NO Char1"/>
    <w:qFormat/>
    <w:rsid w:val="00B153EB"/>
    <w:rPr>
      <w:rFonts w:eastAsia="MS Mincho"/>
      <w:lang w:val="en-GB" w:eastAsia="en-US" w:bidi="ar-SA"/>
    </w:rPr>
  </w:style>
  <w:style w:type="paragraph" w:customStyle="1" w:styleId="TdocHeading1">
    <w:name w:val="Tdoc_Heading_1"/>
    <w:basedOn w:val="1"/>
    <w:next w:val="afe"/>
    <w:autoRedefine/>
    <w:uiPriority w:val="99"/>
    <w:qFormat/>
    <w:rsid w:val="00B153EB"/>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US"/>
    </w:rPr>
  </w:style>
  <w:style w:type="paragraph" w:customStyle="1" w:styleId="Bulletedo1">
    <w:name w:val="Bulleted o 1"/>
    <w:basedOn w:val="a4"/>
    <w:uiPriority w:val="99"/>
    <w:qFormat/>
    <w:rsid w:val="00B153EB"/>
    <w:pPr>
      <w:numPr>
        <w:numId w:val="29"/>
      </w:numPr>
      <w:tabs>
        <w:tab w:val="clear" w:pos="360"/>
        <w:tab w:val="num" w:pos="737"/>
      </w:tabs>
      <w:suppressAutoHyphens w:val="0"/>
      <w:autoSpaceDN w:val="0"/>
      <w:adjustRightInd w:val="0"/>
      <w:spacing w:before="120" w:after="120"/>
      <w:ind w:left="737" w:hanging="453"/>
    </w:pPr>
    <w:rPr>
      <w:rFonts w:eastAsia="Times New Roman"/>
      <w:lang w:eastAsia="en-US"/>
    </w:rPr>
  </w:style>
  <w:style w:type="character" w:customStyle="1" w:styleId="EQChar">
    <w:name w:val="EQ Char"/>
    <w:link w:val="EQ"/>
    <w:qFormat/>
    <w:locked/>
    <w:rsid w:val="00B153EB"/>
  </w:style>
  <w:style w:type="character" w:customStyle="1" w:styleId="CharChar3">
    <w:name w:val="Char Char3"/>
    <w:qFormat/>
    <w:rsid w:val="00B153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153EB"/>
    <w:rPr>
      <w:lang w:val="en-GB" w:eastAsia="en-US" w:bidi="ar-SA"/>
    </w:rPr>
  </w:style>
  <w:style w:type="paragraph" w:customStyle="1" w:styleId="no0">
    <w:name w:val="no"/>
    <w:basedOn w:val="a4"/>
    <w:uiPriority w:val="99"/>
    <w:qFormat/>
    <w:rsid w:val="00B153EB"/>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B153EB"/>
    <w:rPr>
      <w:color w:val="FF0000"/>
      <w:lang w:val="en-GB"/>
    </w:rPr>
  </w:style>
  <w:style w:type="paragraph" w:customStyle="1" w:styleId="IvDbodytext">
    <w:name w:val="IvD bodytext"/>
    <w:basedOn w:val="afe"/>
    <w:link w:val="IvDbodytextChar"/>
    <w:qFormat/>
    <w:rsid w:val="00B153EB"/>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US"/>
    </w:rPr>
  </w:style>
  <w:style w:type="character" w:customStyle="1" w:styleId="IvDbodytextChar">
    <w:name w:val="IvD bodytext Char"/>
    <w:link w:val="IvDbodytext"/>
    <w:qFormat/>
    <w:rsid w:val="00B153EB"/>
    <w:rPr>
      <w:rFonts w:ascii="Arial" w:eastAsia="Malgun Gothic" w:hAnsi="Arial"/>
      <w:spacing w:val="2"/>
      <w:lang w:val="en-GB" w:eastAsia="en-US"/>
    </w:rPr>
  </w:style>
  <w:style w:type="paragraph" w:customStyle="1" w:styleId="BL">
    <w:name w:val="BL"/>
    <w:basedOn w:val="a4"/>
    <w:uiPriority w:val="99"/>
    <w:qFormat/>
    <w:rsid w:val="00B153EB"/>
    <w:pPr>
      <w:numPr>
        <w:numId w:val="30"/>
      </w:numPr>
      <w:tabs>
        <w:tab w:val="clear" w:pos="644"/>
        <w:tab w:val="num" w:pos="360"/>
        <w:tab w:val="num" w:pos="397"/>
        <w:tab w:val="left" w:pos="851"/>
      </w:tabs>
      <w:suppressAutoHyphens w:val="0"/>
      <w:autoSpaceDN w:val="0"/>
      <w:adjustRightInd w:val="0"/>
      <w:ind w:left="360" w:hanging="533"/>
    </w:pPr>
    <w:rPr>
      <w:rFonts w:eastAsia="PMingLiU"/>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153EB"/>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B153EB"/>
    <w:pPr>
      <w:suppressAutoHyphens w:val="0"/>
      <w:autoSpaceDN w:val="0"/>
      <w:adjustRightInd w:val="0"/>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153E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153EB"/>
    <w:rPr>
      <w:rFonts w:ascii="Times New Roman" w:eastAsia="宋体" w:hAnsi="Times New Roman"/>
      <w:lang w:eastAsia="en-US"/>
    </w:rPr>
  </w:style>
  <w:style w:type="character" w:customStyle="1" w:styleId="CharChar31">
    <w:name w:val="Char Char31"/>
    <w:qFormat/>
    <w:rsid w:val="00B153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153EB"/>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B153EB"/>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4"/>
    <w:link w:val="affff"/>
    <w:uiPriority w:val="99"/>
    <w:qFormat/>
    <w:rsid w:val="00B153EB"/>
    <w:pPr>
      <w:suppressAutoHyphens w:val="0"/>
      <w:autoSpaceDN w:val="0"/>
      <w:adjustRightInd w:val="0"/>
      <w:spacing w:after="0"/>
      <w:ind w:left="851"/>
    </w:pPr>
    <w:rPr>
      <w:rFonts w:eastAsia="MS Mincho"/>
      <w:lang w:val="it-IT" w:eastAsia="en-US"/>
    </w:rPr>
  </w:style>
  <w:style w:type="character" w:styleId="affff0">
    <w:name w:val="endnote reference"/>
    <w:qFormat/>
    <w:rsid w:val="00B153EB"/>
    <w:rPr>
      <w:vertAlign w:val="superscript"/>
    </w:rPr>
  </w:style>
  <w:style w:type="paragraph" w:styleId="af7">
    <w:name w:val="Title"/>
    <w:aliases w:val="Section Header"/>
    <w:basedOn w:val="a4"/>
    <w:next w:val="a4"/>
    <w:link w:val="af6"/>
    <w:uiPriority w:val="99"/>
    <w:qFormat/>
    <w:rsid w:val="00B153EB"/>
    <w:pPr>
      <w:suppressAutoHyphens w:val="0"/>
      <w:autoSpaceDN w:val="0"/>
      <w:adjustRightInd w:val="0"/>
      <w:spacing w:before="240" w:after="60"/>
      <w:outlineLvl w:val="0"/>
    </w:pPr>
    <w:rPr>
      <w:rFonts w:ascii="Courier New" w:hAnsi="Courier New" w:cs="Courier New"/>
      <w:lang w:val="nb-NO"/>
    </w:rPr>
  </w:style>
  <w:style w:type="character" w:customStyle="1" w:styleId="19">
    <w:name w:val="标题 字符1"/>
    <w:basedOn w:val="a5"/>
    <w:uiPriority w:val="10"/>
    <w:rsid w:val="00B153EB"/>
    <w:rPr>
      <w:rFonts w:asciiTheme="majorHAnsi" w:eastAsiaTheme="majorEastAsia" w:hAnsiTheme="majorHAnsi" w:cstheme="majorBidi"/>
      <w:b/>
      <w:bCs/>
      <w:sz w:val="32"/>
      <w:szCs w:val="32"/>
      <w:lang w:val="en-GB"/>
    </w:rPr>
  </w:style>
  <w:style w:type="table" w:customStyle="1" w:styleId="TableGrid11">
    <w:name w:val="Table Grid1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4"/>
    <w:uiPriority w:val="99"/>
    <w:semiHidden/>
    <w:qFormat/>
    <w:rsid w:val="00B153EB"/>
    <w:pPr>
      <w:suppressAutoHyphens w:val="0"/>
      <w:autoSpaceDN w:val="0"/>
      <w:adjustRightInd w:val="0"/>
    </w:pPr>
    <w:rPr>
      <w:rFonts w:ascii="Tahoma" w:eastAsia="MS Mincho" w:hAnsi="Tahoma" w:cs="Tahoma"/>
      <w:sz w:val="16"/>
      <w:szCs w:val="16"/>
      <w:lang w:eastAsia="en-US"/>
    </w:rPr>
  </w:style>
  <w:style w:type="paragraph" w:customStyle="1" w:styleId="91">
    <w:name w:val="目次 91"/>
    <w:basedOn w:val="TOC8"/>
    <w:uiPriority w:val="99"/>
    <w:qFormat/>
    <w:rsid w:val="00B153EB"/>
    <w:pPr>
      <w:suppressAutoHyphens w:val="0"/>
      <w:autoSpaceDN w:val="0"/>
      <w:adjustRightInd w:val="0"/>
      <w:ind w:left="1418" w:hanging="1418"/>
    </w:pPr>
    <w:rPr>
      <w:rFonts w:eastAsia="MS Mincho"/>
      <w:noProof/>
      <w:lang w:val="en-US" w:eastAsia="en-US"/>
    </w:rPr>
  </w:style>
  <w:style w:type="paragraph" w:customStyle="1" w:styleId="1a">
    <w:name w:val="図表番号1"/>
    <w:basedOn w:val="a4"/>
    <w:next w:val="a4"/>
    <w:uiPriority w:val="99"/>
    <w:qFormat/>
    <w:rsid w:val="00B153EB"/>
    <w:pPr>
      <w:suppressAutoHyphens w:val="0"/>
      <w:autoSpaceDN w:val="0"/>
      <w:adjustRightInd w:val="0"/>
      <w:spacing w:before="120" w:after="120"/>
    </w:pPr>
    <w:rPr>
      <w:rFonts w:eastAsia="MS Mincho"/>
      <w:b/>
      <w:lang w:eastAsia="en-US"/>
    </w:rPr>
  </w:style>
  <w:style w:type="paragraph" w:customStyle="1" w:styleId="1b">
    <w:name w:val="図表目次1"/>
    <w:basedOn w:val="a4"/>
    <w:next w:val="a4"/>
    <w:uiPriority w:val="99"/>
    <w:qFormat/>
    <w:rsid w:val="00B153EB"/>
    <w:pPr>
      <w:suppressAutoHyphens w:val="0"/>
      <w:autoSpaceDN w:val="0"/>
      <w:adjustRightInd w:val="0"/>
      <w:ind w:left="400" w:hanging="400"/>
      <w:jc w:val="center"/>
    </w:pPr>
    <w:rPr>
      <w:rFonts w:eastAsia="MS Mincho"/>
      <w:b/>
      <w:lang w:eastAsia="en-US"/>
    </w:rPr>
  </w:style>
  <w:style w:type="table" w:customStyle="1" w:styleId="310">
    <w:name w:val="网格型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53EB"/>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B153EB"/>
  </w:style>
  <w:style w:type="table" w:customStyle="1" w:styleId="TableGrid4">
    <w:name w:val="Table Grid4"/>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153EB"/>
  </w:style>
  <w:style w:type="paragraph" w:customStyle="1" w:styleId="H53GPP">
    <w:name w:val="H5 3GPP"/>
    <w:basedOn w:val="a4"/>
    <w:link w:val="H53GPPChar"/>
    <w:qFormat/>
    <w:rsid w:val="00B153EB"/>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B153EB"/>
    <w:rPr>
      <w:rFonts w:ascii="Arial" w:eastAsia="Times New Roman" w:hAnsi="Arial"/>
      <w:snapToGrid w:val="0"/>
      <w:sz w:val="22"/>
      <w:szCs w:val="22"/>
      <w:lang w:val="en-GB" w:eastAsia="en-US"/>
    </w:rPr>
  </w:style>
  <w:style w:type="paragraph" w:customStyle="1" w:styleId="1d">
    <w:name w:val="副标题1"/>
    <w:basedOn w:val="a4"/>
    <w:next w:val="a4"/>
    <w:link w:val="affff1"/>
    <w:uiPriority w:val="11"/>
    <w:qFormat/>
    <w:rsid w:val="00B153EB"/>
    <w:pPr>
      <w:suppressAutoHyphens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affff1">
    <w:name w:val="副标题 字符"/>
    <w:basedOn w:val="a5"/>
    <w:link w:val="1d"/>
    <w:uiPriority w:val="11"/>
    <w:qFormat/>
    <w:rsid w:val="00B153EB"/>
    <w:rPr>
      <w:rFonts w:ascii="Calibri Light" w:eastAsia="宋体" w:hAnsi="Calibri Light" w:cs="Times New Roman"/>
      <w:b/>
      <w:bCs/>
      <w:kern w:val="28"/>
      <w:sz w:val="32"/>
      <w:szCs w:val="32"/>
      <w:lang w:val="en-GB" w:eastAsia="ko-KR"/>
    </w:rPr>
  </w:style>
  <w:style w:type="paragraph" w:customStyle="1" w:styleId="2e">
    <w:name w:val="修订2"/>
    <w:hidden/>
    <w:uiPriority w:val="99"/>
    <w:semiHidden/>
    <w:qFormat/>
    <w:rsid w:val="00B153EB"/>
    <w:rPr>
      <w:rFonts w:eastAsia="Batang"/>
      <w:lang w:val="en-GB" w:eastAsia="en-US"/>
    </w:rPr>
  </w:style>
  <w:style w:type="character" w:customStyle="1" w:styleId="Heading9Char1">
    <w:name w:val="Heading 9 Char1"/>
    <w:aliases w:val="Figure Heading Char1,FH Char1,标题 9 Char1,Figure Heading Char2,FH Char2,제목 9 Char1"/>
    <w:basedOn w:val="a5"/>
    <w:qFormat/>
    <w:rsid w:val="00B153EB"/>
    <w:rPr>
      <w:rFonts w:ascii="Calibri Light" w:eastAsia="宋体" w:hAnsi="Calibri Light" w:cs="Times New Roman"/>
      <w:i/>
      <w:iCs/>
      <w:color w:val="272727"/>
      <w:sz w:val="21"/>
      <w:szCs w:val="21"/>
      <w:lang w:val="en-GB"/>
    </w:rPr>
  </w:style>
  <w:style w:type="table" w:customStyle="1" w:styleId="TableGrid5">
    <w:name w:val="Table Grid5"/>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4"/>
    <w:next w:val="a4"/>
    <w:uiPriority w:val="11"/>
    <w:qFormat/>
    <w:rsid w:val="00B153EB"/>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5"/>
    <w:qFormat/>
    <w:rsid w:val="00B153EB"/>
    <w:rPr>
      <w:rFonts w:ascii="Calibri" w:eastAsia="宋体" w:hAnsi="Calibri" w:cs="Times New Roman"/>
      <w:color w:val="5A5A5A"/>
      <w:spacing w:val="15"/>
      <w:sz w:val="22"/>
      <w:szCs w:val="22"/>
      <w:lang w:val="en-GB" w:eastAsia="en-US"/>
    </w:rPr>
  </w:style>
  <w:style w:type="character" w:customStyle="1" w:styleId="CharChar34">
    <w:name w:val="Char Char34"/>
    <w:qFormat/>
    <w:rsid w:val="00B153EB"/>
    <w:rPr>
      <w:rFonts w:ascii="Arial" w:hAnsi="Arial"/>
      <w:sz w:val="28"/>
      <w:lang w:val="en-GB" w:eastAsia="ko-KR" w:bidi="ar-SA"/>
    </w:rPr>
  </w:style>
  <w:style w:type="character" w:customStyle="1" w:styleId="CharChar32">
    <w:name w:val="Char Char32"/>
    <w:semiHidden/>
    <w:qFormat/>
    <w:rsid w:val="00B153EB"/>
    <w:rPr>
      <w:rFonts w:ascii="Arial" w:hAnsi="Arial"/>
      <w:sz w:val="28"/>
      <w:lang w:val="en-GB" w:eastAsia="ko-KR" w:bidi="ar-SA"/>
    </w:rPr>
  </w:style>
  <w:style w:type="table" w:customStyle="1" w:styleId="TableGrid7">
    <w:name w:val="Table Grid7"/>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next w:val="afffb"/>
    <w:uiPriority w:val="39"/>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4"/>
    <w:next w:val="a4"/>
    <w:link w:val="affff2"/>
    <w:uiPriority w:val="30"/>
    <w:qFormat/>
    <w:rsid w:val="00B153EB"/>
    <w:pPr>
      <w:pBdr>
        <w:top w:val="single" w:sz="4" w:space="10" w:color="5B9BD5"/>
        <w:bottom w:val="single" w:sz="4" w:space="10" w:color="5B9BD5"/>
      </w:pBdr>
      <w:suppressAutoHyphens w:val="0"/>
      <w:autoSpaceDN w:val="0"/>
      <w:adjustRightInd w:val="0"/>
      <w:spacing w:before="360" w:after="360"/>
      <w:ind w:left="864" w:right="864"/>
      <w:jc w:val="center"/>
    </w:pPr>
    <w:rPr>
      <w:i/>
      <w:iCs/>
      <w:color w:val="5B9BD5"/>
      <w:lang w:eastAsia="en-US"/>
    </w:rPr>
  </w:style>
  <w:style w:type="character" w:customStyle="1" w:styleId="affff2">
    <w:name w:val="明显引用 字符"/>
    <w:basedOn w:val="a5"/>
    <w:link w:val="1e"/>
    <w:uiPriority w:val="30"/>
    <w:qFormat/>
    <w:rsid w:val="00B153EB"/>
    <w:rPr>
      <w:rFonts w:ascii="Times New Roman" w:eastAsia="宋体" w:hAnsi="Times New Roman" w:cs="Times New Roman"/>
      <w:i/>
      <w:iCs/>
      <w:color w:val="5B9BD5"/>
      <w:sz w:val="20"/>
      <w:szCs w:val="20"/>
      <w:lang w:val="en-GB" w:eastAsia="en-US"/>
    </w:rPr>
  </w:style>
  <w:style w:type="character" w:customStyle="1" w:styleId="Char10">
    <w:name w:val="副标题 Char1"/>
    <w:basedOn w:val="a5"/>
    <w:qFormat/>
    <w:rsid w:val="00B153EB"/>
    <w:rPr>
      <w:rFonts w:ascii="Calibri Light" w:eastAsia="宋体" w:hAnsi="Calibri Light" w:cs="Times New Roman"/>
      <w:b/>
      <w:bCs/>
      <w:kern w:val="28"/>
      <w:sz w:val="32"/>
      <w:szCs w:val="32"/>
      <w:lang w:val="en-GB" w:eastAsia="en-US"/>
    </w:rPr>
  </w:style>
  <w:style w:type="table" w:customStyle="1" w:styleId="112">
    <w:name w:val="网格型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5"/>
    <w:uiPriority w:val="30"/>
    <w:qFormat/>
    <w:rsid w:val="00B153EB"/>
    <w:rPr>
      <w:rFonts w:ascii="Times New Roman" w:hAnsi="Times New Roman"/>
      <w:i/>
      <w:iCs/>
      <w:color w:val="5B9BD5"/>
      <w:lang w:val="en-GB" w:eastAsia="en-US"/>
    </w:rPr>
  </w:style>
  <w:style w:type="table" w:customStyle="1" w:styleId="210">
    <w:name w:val="网格型2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B153EB"/>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US"/>
    </w:rPr>
  </w:style>
  <w:style w:type="character" w:customStyle="1" w:styleId="SubtitleChar2">
    <w:name w:val="Subtitle Char2"/>
    <w:basedOn w:val="a5"/>
    <w:qFormat/>
    <w:rsid w:val="00B153EB"/>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5"/>
    <w:uiPriority w:val="30"/>
    <w:qFormat/>
    <w:rsid w:val="00B153EB"/>
    <w:rPr>
      <w:rFonts w:ascii="Times New Roman" w:hAnsi="Times New Roman"/>
      <w:i/>
      <w:iCs/>
      <w:color w:val="5B9BD5"/>
      <w:lang w:val="en-GB" w:eastAsia="en-US"/>
    </w:rPr>
  </w:style>
  <w:style w:type="table" w:customStyle="1" w:styleId="TableGrid8">
    <w:name w:val="Table Grid8"/>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next w:val="afffb"/>
    <w:uiPriority w:val="39"/>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next w:val="afffb"/>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next w:val="afffb"/>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No Spacing"/>
    <w:basedOn w:val="a4"/>
    <w:uiPriority w:val="1"/>
    <w:qFormat/>
    <w:rsid w:val="00B153EB"/>
    <w:pPr>
      <w:suppressAutoHyphens w:val="0"/>
      <w:autoSpaceDN w:val="0"/>
      <w:adjustRightInd w:val="0"/>
      <w:spacing w:before="120" w:after="120"/>
      <w:jc w:val="both"/>
    </w:pPr>
    <w:rPr>
      <w:rFonts w:eastAsia="Calibri"/>
      <w:lang w:eastAsia="ja-JP"/>
    </w:rPr>
  </w:style>
  <w:style w:type="character" w:styleId="affff4">
    <w:name w:val="Subtle Reference"/>
    <w:uiPriority w:val="31"/>
    <w:qFormat/>
    <w:rsid w:val="00B153EB"/>
    <w:rPr>
      <w:smallCaps/>
      <w:color w:val="C0504D"/>
      <w:u w:val="single"/>
    </w:rPr>
  </w:style>
  <w:style w:type="paragraph" w:customStyle="1" w:styleId="3b">
    <w:name w:val="修订3"/>
    <w:uiPriority w:val="99"/>
    <w:semiHidden/>
    <w:qFormat/>
    <w:rsid w:val="00B153EB"/>
    <w:rPr>
      <w:rFonts w:eastAsia="Batang"/>
      <w:lang w:val="en-GB" w:eastAsia="en-US"/>
    </w:rPr>
  </w:style>
  <w:style w:type="character" w:customStyle="1" w:styleId="NumberedListChar">
    <w:name w:val="Numbered List Char"/>
    <w:basedOn w:val="a5"/>
    <w:link w:val="NumberedList"/>
    <w:qFormat/>
    <w:rsid w:val="00B153EB"/>
    <w:rPr>
      <w:rFonts w:eastAsia="MS Mincho"/>
    </w:rPr>
  </w:style>
  <w:style w:type="paragraph" w:customStyle="1" w:styleId="114">
    <w:name w:val="1.1"/>
    <w:basedOn w:val="30"/>
    <w:link w:val="11Char"/>
    <w:qFormat/>
    <w:rsid w:val="00B153EB"/>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eastAsia="en-US"/>
    </w:rPr>
  </w:style>
  <w:style w:type="character" w:customStyle="1" w:styleId="11Char">
    <w:name w:val="1.1 Char"/>
    <w:link w:val="114"/>
    <w:qFormat/>
    <w:rsid w:val="00B153EB"/>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153EB"/>
    <w:rPr>
      <w:rFonts w:ascii="Intel Clear" w:eastAsia="宋体" w:hAnsi="Intel Clear" w:cs="Intel Clear"/>
      <w:sz w:val="28"/>
      <w:lang w:val="en-GB" w:eastAsia="en-GB"/>
    </w:rPr>
  </w:style>
  <w:style w:type="character" w:customStyle="1" w:styleId="1f">
    <w:name w:val="明显强调1"/>
    <w:uiPriority w:val="21"/>
    <w:qFormat/>
    <w:rsid w:val="00B153EB"/>
    <w:rPr>
      <w:b/>
      <w:bCs/>
      <w:i/>
      <w:iCs/>
      <w:color w:val="4F81BD"/>
    </w:rPr>
  </w:style>
  <w:style w:type="paragraph" w:customStyle="1" w:styleId="MediumGrid21">
    <w:name w:val="Medium Grid 21"/>
    <w:uiPriority w:val="1"/>
    <w:qFormat/>
    <w:rsid w:val="00B153EB"/>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B153EB"/>
    <w:pPr>
      <w:suppressAutoHyphens w:val="0"/>
      <w:autoSpaceDN w:val="0"/>
      <w:adjustRightInd w:val="0"/>
      <w:spacing w:before="120" w:after="120"/>
      <w:ind w:left="720"/>
      <w:jc w:val="both"/>
    </w:pPr>
    <w:rPr>
      <w:rFonts w:eastAsia="Times New Roman"/>
      <w:sz w:val="24"/>
      <w:lang w:val="fr-FR" w:eastAsia="en-US"/>
    </w:rPr>
  </w:style>
  <w:style w:type="paragraph" w:customStyle="1" w:styleId="Observation0">
    <w:name w:val="Observation"/>
    <w:basedOn w:val="a4"/>
    <w:uiPriority w:val="99"/>
    <w:qFormat/>
    <w:rsid w:val="00B153EB"/>
    <w:pPr>
      <w:numPr>
        <w:numId w:val="31"/>
      </w:numPr>
      <w:tabs>
        <w:tab w:val="num" w:pos="397"/>
        <w:tab w:val="num" w:pos="720"/>
        <w:tab w:val="left" w:pos="1701"/>
      </w:tabs>
      <w:suppressAutoHyphens w:val="0"/>
      <w:autoSpaceDN w:val="0"/>
      <w:adjustRightInd w:val="0"/>
      <w:spacing w:before="120" w:after="120"/>
      <w:ind w:left="720" w:hanging="624"/>
      <w:jc w:val="both"/>
    </w:pPr>
    <w:rPr>
      <w:rFonts w:ascii="Arial" w:eastAsia="Times New Roman" w:hAnsi="Arial"/>
      <w:b/>
      <w:bCs/>
      <w:lang w:eastAsia="en-US"/>
    </w:rPr>
  </w:style>
  <w:style w:type="character" w:styleId="affff5">
    <w:name w:val="Emphasis"/>
    <w:qFormat/>
    <w:rsid w:val="00B153EB"/>
    <w:rPr>
      <w:rFonts w:ascii="Times New Roman" w:hAnsi="Times New Roman" w:cs="Times New Roman" w:hint="default"/>
      <w:i/>
      <w:iCs/>
    </w:rPr>
  </w:style>
  <w:style w:type="character" w:styleId="affff6">
    <w:name w:val="Intense Emphasis"/>
    <w:uiPriority w:val="21"/>
    <w:qFormat/>
    <w:rsid w:val="00B153EB"/>
    <w:rPr>
      <w:b/>
      <w:bCs w:val="0"/>
      <w:i/>
      <w:iCs w:val="0"/>
      <w:color w:val="4F81BD"/>
    </w:rPr>
  </w:style>
  <w:style w:type="character" w:styleId="affff7">
    <w:name w:val="Intense Reference"/>
    <w:qFormat/>
    <w:rsid w:val="00B153EB"/>
    <w:rPr>
      <w:b/>
      <w:bCs w:val="0"/>
      <w:smallCaps/>
      <w:color w:val="C0504D"/>
      <w:spacing w:val="5"/>
      <w:u w:val="single"/>
    </w:rPr>
  </w:style>
  <w:style w:type="paragraph" w:customStyle="1" w:styleId="Header-3gppTdoc">
    <w:name w:val="Header-3gpp Tdoc"/>
    <w:basedOn w:val="aff3"/>
    <w:link w:val="Header-3gppTdocChar"/>
    <w:qFormat/>
    <w:rsid w:val="00B153EB"/>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B153EB"/>
    <w:rPr>
      <w:rFonts w:ascii="Arial" w:eastAsia="MS Mincho" w:hAnsi="Arial" w:cs="Arial"/>
      <w:b/>
      <w:sz w:val="24"/>
      <w:szCs w:val="24"/>
      <w:lang w:eastAsia="en-US"/>
    </w:rPr>
  </w:style>
  <w:style w:type="character" w:customStyle="1" w:styleId="Char20">
    <w:name w:val="明显引用 Char2"/>
    <w:basedOn w:val="a5"/>
    <w:uiPriority w:val="30"/>
    <w:qFormat/>
    <w:rsid w:val="00B153EB"/>
    <w:rPr>
      <w:rFonts w:ascii="Times New Roman" w:hAnsi="Times New Roman"/>
      <w:i/>
      <w:iCs/>
      <w:color w:val="5B9BD5"/>
      <w:lang w:val="en-GB" w:eastAsia="en-US"/>
    </w:rPr>
  </w:style>
  <w:style w:type="table" w:customStyle="1" w:styleId="510">
    <w:name w:val="网格型5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5"/>
    <w:uiPriority w:val="30"/>
    <w:qFormat/>
    <w:rsid w:val="00B153EB"/>
    <w:rPr>
      <w:rFonts w:ascii="Times New Roman" w:hAnsi="Times New Roman"/>
      <w:i/>
      <w:iCs/>
      <w:color w:val="5B9BD5"/>
      <w:lang w:val="en-GB" w:eastAsia="en-US"/>
    </w:rPr>
  </w:style>
  <w:style w:type="table" w:customStyle="1" w:styleId="TableGrid16">
    <w:name w:val="Table Grid16"/>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next w:val="afffb"/>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next w:val="afffb"/>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next w:val="afffb"/>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next w:val="afffb"/>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Unresolved Mention"/>
    <w:basedOn w:val="a5"/>
    <w:uiPriority w:val="99"/>
    <w:unhideWhenUsed/>
    <w:rsid w:val="00B153EB"/>
    <w:rPr>
      <w:color w:val="605E5C"/>
      <w:shd w:val="clear" w:color="auto" w:fill="E1DFDD"/>
    </w:rPr>
  </w:style>
  <w:style w:type="paragraph" w:customStyle="1" w:styleId="Caption1">
    <w:name w:val="Caption1"/>
    <w:basedOn w:val="a4"/>
    <w:next w:val="a4"/>
    <w:uiPriority w:val="99"/>
    <w:qFormat/>
    <w:rsid w:val="00B153EB"/>
    <w:pPr>
      <w:suppressAutoHyphens w:val="0"/>
      <w:autoSpaceDN w:val="0"/>
      <w:adjustRightInd w:val="0"/>
      <w:spacing w:before="120" w:after="120"/>
    </w:pPr>
    <w:rPr>
      <w:rFonts w:eastAsia="MS Mincho"/>
      <w:b/>
      <w:lang w:eastAsia="en-US"/>
    </w:rPr>
  </w:style>
  <w:style w:type="paragraph" w:customStyle="1" w:styleId="TableofFigures1">
    <w:name w:val="Table of Figures1"/>
    <w:basedOn w:val="a4"/>
    <w:next w:val="a4"/>
    <w:uiPriority w:val="99"/>
    <w:qFormat/>
    <w:rsid w:val="00B153EB"/>
    <w:pPr>
      <w:suppressAutoHyphens w:val="0"/>
      <w:autoSpaceDN w:val="0"/>
      <w:adjustRightInd w:val="0"/>
      <w:ind w:left="400" w:hanging="400"/>
      <w:jc w:val="center"/>
    </w:pPr>
    <w:rPr>
      <w:rFonts w:eastAsia="MS Mincho"/>
      <w:b/>
      <w:lang w:eastAsia="en-US"/>
    </w:rPr>
  </w:style>
  <w:style w:type="character" w:customStyle="1" w:styleId="UnresolvedMention1">
    <w:name w:val="Unresolved Mention1"/>
    <w:uiPriority w:val="99"/>
    <w:unhideWhenUsed/>
    <w:qFormat/>
    <w:rsid w:val="00B153EB"/>
    <w:rPr>
      <w:color w:val="808080"/>
      <w:shd w:val="clear" w:color="auto" w:fill="E6E6E6"/>
    </w:rPr>
  </w:style>
  <w:style w:type="paragraph" w:customStyle="1" w:styleId="B2">
    <w:name w:val="B2+"/>
    <w:basedOn w:val="B20"/>
    <w:uiPriority w:val="99"/>
    <w:qFormat/>
    <w:rsid w:val="00B153EB"/>
    <w:pPr>
      <w:numPr>
        <w:numId w:val="32"/>
      </w:numPr>
      <w:tabs>
        <w:tab w:val="clear" w:pos="1191"/>
        <w:tab w:val="num" w:pos="397"/>
      </w:tabs>
      <w:suppressAutoHyphens w:val="0"/>
      <w:overflowPunct w:val="0"/>
      <w:autoSpaceDE w:val="0"/>
      <w:autoSpaceDN w:val="0"/>
      <w:adjustRightInd w:val="0"/>
      <w:ind w:left="987" w:hanging="420"/>
      <w:textAlignment w:val="baseline"/>
    </w:pPr>
    <w:rPr>
      <w:rFonts w:eastAsia="Times New Roman"/>
      <w:lang w:eastAsia="en-US"/>
    </w:rPr>
  </w:style>
  <w:style w:type="paragraph" w:customStyle="1" w:styleId="B3">
    <w:name w:val="B3+"/>
    <w:basedOn w:val="B30"/>
    <w:uiPriority w:val="99"/>
    <w:qFormat/>
    <w:rsid w:val="00B153EB"/>
    <w:pPr>
      <w:numPr>
        <w:numId w:val="33"/>
      </w:numPr>
      <w:tabs>
        <w:tab w:val="clear" w:pos="1644"/>
        <w:tab w:val="num" w:pos="432"/>
        <w:tab w:val="left" w:pos="1134"/>
      </w:tabs>
      <w:suppressAutoHyphens w:val="0"/>
      <w:autoSpaceDN w:val="0"/>
      <w:adjustRightInd w:val="0"/>
      <w:ind w:left="360" w:hanging="360"/>
    </w:pPr>
    <w:rPr>
      <w:rFonts w:eastAsia="Times New Roman"/>
      <w:lang w:eastAsia="en-US"/>
    </w:rPr>
  </w:style>
  <w:style w:type="paragraph" w:customStyle="1" w:styleId="BN">
    <w:name w:val="BN"/>
    <w:basedOn w:val="a4"/>
    <w:uiPriority w:val="99"/>
    <w:qFormat/>
    <w:rsid w:val="00B153EB"/>
    <w:pPr>
      <w:numPr>
        <w:numId w:val="34"/>
      </w:numPr>
      <w:tabs>
        <w:tab w:val="clear" w:pos="737"/>
        <w:tab w:val="num" w:pos="0"/>
        <w:tab w:val="num" w:pos="1191"/>
      </w:tabs>
      <w:suppressAutoHyphens w:val="0"/>
      <w:autoSpaceDN w:val="0"/>
      <w:adjustRightInd w:val="0"/>
      <w:ind w:left="1191" w:hanging="454"/>
    </w:pPr>
    <w:rPr>
      <w:rFonts w:eastAsia="Times New Roman"/>
      <w:lang w:eastAsia="en-US"/>
    </w:rPr>
  </w:style>
  <w:style w:type="paragraph" w:customStyle="1" w:styleId="TB1">
    <w:name w:val="TB1"/>
    <w:basedOn w:val="a4"/>
    <w:uiPriority w:val="99"/>
    <w:qFormat/>
    <w:rsid w:val="00B153EB"/>
    <w:pPr>
      <w:keepNext/>
      <w:keepLines/>
      <w:numPr>
        <w:numId w:val="35"/>
      </w:numPr>
      <w:tabs>
        <w:tab w:val="num" w:pos="0"/>
        <w:tab w:val="left" w:pos="720"/>
        <w:tab w:val="num" w:pos="1644"/>
      </w:tabs>
      <w:suppressAutoHyphens w:val="0"/>
      <w:autoSpaceDN w:val="0"/>
      <w:adjustRightInd w:val="0"/>
      <w:spacing w:after="0"/>
      <w:ind w:left="737" w:hanging="380"/>
    </w:pPr>
    <w:rPr>
      <w:rFonts w:ascii="Arial" w:eastAsia="Times New Roman" w:hAnsi="Arial"/>
      <w:sz w:val="18"/>
      <w:lang w:eastAsia="en-US"/>
    </w:rPr>
  </w:style>
  <w:style w:type="paragraph" w:customStyle="1" w:styleId="TB2">
    <w:name w:val="TB2"/>
    <w:basedOn w:val="a4"/>
    <w:uiPriority w:val="99"/>
    <w:qFormat/>
    <w:rsid w:val="00B153EB"/>
    <w:pPr>
      <w:keepNext/>
      <w:keepLines/>
      <w:numPr>
        <w:numId w:val="36"/>
      </w:numPr>
      <w:tabs>
        <w:tab w:val="num" w:pos="737"/>
        <w:tab w:val="num" w:pos="851"/>
        <w:tab w:val="left" w:pos="1109"/>
      </w:tabs>
      <w:suppressAutoHyphens w:val="0"/>
      <w:autoSpaceDN w:val="0"/>
      <w:adjustRightInd w:val="0"/>
      <w:spacing w:after="0"/>
      <w:ind w:left="1100" w:hanging="380"/>
    </w:pPr>
    <w:rPr>
      <w:rFonts w:ascii="Arial" w:eastAsia="Times New Roman" w:hAnsi="Arial"/>
      <w:sz w:val="18"/>
      <w:lang w:eastAsia="en-US"/>
    </w:rPr>
  </w:style>
  <w:style w:type="character" w:customStyle="1" w:styleId="fontstyle01">
    <w:name w:val="fontstyle01"/>
    <w:qFormat/>
    <w:rsid w:val="00B153EB"/>
    <w:rPr>
      <w:rFonts w:ascii="Times-Roman" w:hAnsi="Times-Roman" w:hint="default"/>
      <w:b w:val="0"/>
      <w:bCs w:val="0"/>
      <w:i w:val="0"/>
      <w:iCs w:val="0"/>
      <w:color w:val="000000"/>
      <w:sz w:val="20"/>
      <w:szCs w:val="20"/>
    </w:rPr>
  </w:style>
  <w:style w:type="character" w:customStyle="1" w:styleId="SubtitleChar3">
    <w:name w:val="Subtitle Char3"/>
    <w:basedOn w:val="a5"/>
    <w:qFormat/>
    <w:rsid w:val="00B153EB"/>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B153EB"/>
    <w:rPr>
      <w:rFonts w:eastAsia="Batang"/>
      <w:lang w:val="en-GB" w:eastAsia="en-US"/>
    </w:rPr>
  </w:style>
  <w:style w:type="table" w:customStyle="1" w:styleId="TableGrid100">
    <w:name w:val="Table Grid10"/>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next w:val="afffb"/>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next w:val="afffb"/>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153EB"/>
    <w:rPr>
      <w:rFonts w:eastAsia="Batang"/>
      <w:lang w:val="en-GB" w:eastAsia="en-US"/>
    </w:rPr>
  </w:style>
  <w:style w:type="table" w:customStyle="1" w:styleId="TableGrid19">
    <w:name w:val="Table Grid19"/>
    <w:basedOn w:val="a6"/>
    <w:uiPriority w:val="39"/>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4"/>
    <w:next w:val="a4"/>
    <w:uiPriority w:val="11"/>
    <w:qFormat/>
    <w:rsid w:val="00B153EB"/>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f1">
    <w:name w:val="鮮明引文1"/>
    <w:basedOn w:val="a4"/>
    <w:next w:val="a4"/>
    <w:uiPriority w:val="30"/>
    <w:qFormat/>
    <w:rsid w:val="00B153EB"/>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B153EB"/>
    <w:rPr>
      <w:rFonts w:ascii="Cambria" w:hAnsi="Cambria" w:cs="Times New Roman" w:hint="default"/>
      <w:b/>
      <w:bCs/>
      <w:kern w:val="28"/>
      <w:sz w:val="32"/>
      <w:szCs w:val="32"/>
      <w:lang w:val="en-GB" w:eastAsia="en-US"/>
    </w:rPr>
  </w:style>
  <w:style w:type="character" w:customStyle="1" w:styleId="1f2">
    <w:name w:val="副標題 字元1"/>
    <w:qFormat/>
    <w:rsid w:val="00B153EB"/>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B153EB"/>
    <w:rPr>
      <w:rFonts w:ascii="Times New Roman" w:hAnsi="Times New Roman" w:cs="Times New Roman" w:hint="default"/>
      <w:i/>
      <w:iCs/>
      <w:color w:val="4F81BD"/>
      <w:lang w:val="en-GB" w:eastAsia="en-US"/>
    </w:rPr>
  </w:style>
  <w:style w:type="table" w:customStyle="1" w:styleId="TableGrid712">
    <w:name w:val="Table Grid712"/>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B153E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B153EB"/>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153EB"/>
    <w:rPr>
      <w:rFonts w:ascii="Arial" w:hAnsi="Arial"/>
      <w:sz w:val="28"/>
      <w:lang w:val="en-GB" w:eastAsia="ko-KR" w:bidi="ar-SA"/>
    </w:rPr>
  </w:style>
  <w:style w:type="character" w:customStyle="1" w:styleId="2f">
    <w:name w:val="副標題 字元2"/>
    <w:basedOn w:val="a5"/>
    <w:rsid w:val="00B153EB"/>
    <w:rPr>
      <w:rFonts w:ascii="Calibri" w:eastAsia="宋体" w:hAnsi="Calibri" w:cs="Times New Roman"/>
      <w:color w:val="5A5A5A"/>
      <w:spacing w:val="15"/>
      <w:sz w:val="22"/>
      <w:szCs w:val="22"/>
      <w:lang w:val="en-GB" w:eastAsia="en-US"/>
    </w:rPr>
  </w:style>
  <w:style w:type="character" w:customStyle="1" w:styleId="Char4">
    <w:name w:val="明显引用 Char4"/>
    <w:basedOn w:val="a5"/>
    <w:uiPriority w:val="30"/>
    <w:rsid w:val="00B153EB"/>
    <w:rPr>
      <w:rFonts w:ascii="Times New Roman" w:hAnsi="Times New Roman"/>
      <w:i/>
      <w:iCs/>
      <w:color w:val="5B9BD5"/>
      <w:lang w:val="en-GB" w:eastAsia="en-US"/>
    </w:rPr>
  </w:style>
  <w:style w:type="character" w:customStyle="1" w:styleId="2f0">
    <w:name w:val="鮮明引文 字元2"/>
    <w:basedOn w:val="a5"/>
    <w:uiPriority w:val="30"/>
    <w:rsid w:val="00B153EB"/>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B153EB"/>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B153EB"/>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B153EB"/>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B153EB"/>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B153EB"/>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5"/>
    <w:semiHidden/>
    <w:rsid w:val="00B153EB"/>
    <w:rPr>
      <w:rFonts w:ascii="Calibri Light" w:eastAsia="宋体"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B153EB"/>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B153EB"/>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B153EB"/>
    <w:rPr>
      <w:rFonts w:ascii="Times New Roman" w:eastAsia="宋体" w:hAnsi="Times New Roman"/>
      <w:lang w:val="en-GB" w:eastAsia="en-US"/>
    </w:rPr>
  </w:style>
  <w:style w:type="character" w:customStyle="1" w:styleId="IntenseQuoteChar2">
    <w:name w:val="Intense Quote Char2"/>
    <w:basedOn w:val="a5"/>
    <w:uiPriority w:val="30"/>
    <w:rsid w:val="00B153EB"/>
    <w:rPr>
      <w:rFonts w:ascii="Times New Roman" w:hAnsi="Times New Roman"/>
      <w:i/>
      <w:iCs/>
      <w:color w:val="5B9BD5"/>
      <w:lang w:val="en-GB" w:eastAsia="en-US"/>
    </w:rPr>
  </w:style>
  <w:style w:type="table" w:customStyle="1" w:styleId="TableGrid30">
    <w:name w:val="Table Grid30"/>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qFormat/>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uiPriority w:val="39"/>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uiPriority w:val="39"/>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uiPriority w:val="39"/>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4"/>
    <w:qFormat/>
    <w:rsid w:val="00B153EB"/>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US"/>
    </w:rPr>
  </w:style>
  <w:style w:type="table" w:customStyle="1" w:styleId="TableGrid97">
    <w:name w:val="Table Grid97"/>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B153E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B153E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6"/>
    <w:qFormat/>
    <w:rsid w:val="00B153EB"/>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6"/>
    <w:qFormat/>
    <w:rsid w:val="00B153E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6"/>
    <w:qFormat/>
    <w:rsid w:val="00B153E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6"/>
    <w:qFormat/>
    <w:rsid w:val="00B153EB"/>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6"/>
    <w:qFormat/>
    <w:rsid w:val="00B153EB"/>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next w:val="afffb"/>
    <w:uiPriority w:val="39"/>
    <w:qFormat/>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next w:val="afffb"/>
    <w:uiPriority w:val="39"/>
    <w:qFormat/>
    <w:rsid w:val="00B153E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6"/>
    <w:next w:val="afffb"/>
    <w:qFormat/>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6"/>
    <w:next w:val="afffb"/>
    <w:qFormat/>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6"/>
    <w:next w:val="afffb"/>
    <w:qFormat/>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next w:val="afffb"/>
    <w:qFormat/>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6"/>
    <w:next w:val="afffb"/>
    <w:qFormat/>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next w:val="afffb"/>
    <w:qFormat/>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5"/>
    <w:uiPriority w:val="99"/>
    <w:unhideWhenUsed/>
    <w:rsid w:val="00B153EB"/>
    <w:rPr>
      <w:color w:val="605E5C"/>
      <w:shd w:val="clear" w:color="auto" w:fill="E1DFDD"/>
    </w:rPr>
  </w:style>
  <w:style w:type="character" w:customStyle="1" w:styleId="eop">
    <w:name w:val="eop"/>
    <w:basedOn w:val="a5"/>
    <w:qFormat/>
    <w:rsid w:val="00B153EB"/>
  </w:style>
  <w:style w:type="character" w:customStyle="1" w:styleId="normaltextrun">
    <w:name w:val="normaltextrun"/>
    <w:basedOn w:val="a5"/>
    <w:qFormat/>
    <w:rsid w:val="00B153EB"/>
  </w:style>
  <w:style w:type="paragraph" w:customStyle="1" w:styleId="IntenseQuote2">
    <w:name w:val="Intense Quote2"/>
    <w:basedOn w:val="a4"/>
    <w:next w:val="a4"/>
    <w:uiPriority w:val="30"/>
    <w:qFormat/>
    <w:rsid w:val="00B153EB"/>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table" w:customStyle="1" w:styleId="TableGrid713">
    <w:name w:val="Table Grid713"/>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B153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B153E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B153E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B153E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B153E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B153E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B153E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B153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5"/>
    <w:semiHidden/>
    <w:rsid w:val="00B153EB"/>
    <w:rPr>
      <w:rFonts w:ascii="Times New Roman" w:hAnsi="Times New Roman"/>
      <w:lang w:val="en-GB" w:eastAsia="en-US"/>
    </w:rPr>
  </w:style>
  <w:style w:type="character" w:customStyle="1" w:styleId="EXCar">
    <w:name w:val="EX Car"/>
    <w:locked/>
    <w:rsid w:val="00B153EB"/>
    <w:rPr>
      <w:rFonts w:ascii="Times New Roman" w:hAnsi="Times New Roman" w:cs="Times New Roman" w:hint="default"/>
      <w:lang w:val="en-GB" w:eastAsia="en-US"/>
    </w:rPr>
  </w:style>
  <w:style w:type="character" w:customStyle="1" w:styleId="aff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e"/>
    <w:uiPriority w:val="99"/>
    <w:qFormat/>
    <w:rsid w:val="00B153EB"/>
    <w:rPr>
      <w:rFonts w:eastAsia="MS Mincho"/>
      <w:lang w:val="it-IT" w:eastAsia="en-US"/>
    </w:rPr>
  </w:style>
  <w:style w:type="numbering" w:customStyle="1" w:styleId="NoList1">
    <w:name w:val="No List1"/>
    <w:next w:val="a7"/>
    <w:uiPriority w:val="99"/>
    <w:semiHidden/>
    <w:unhideWhenUsed/>
    <w:rsid w:val="00B153EB"/>
  </w:style>
  <w:style w:type="numbering" w:customStyle="1" w:styleId="1f7">
    <w:name w:val="リストなし1"/>
    <w:next w:val="a7"/>
    <w:uiPriority w:val="99"/>
    <w:semiHidden/>
    <w:unhideWhenUsed/>
    <w:rsid w:val="00B153EB"/>
  </w:style>
  <w:style w:type="numbering" w:customStyle="1" w:styleId="11a">
    <w:name w:val="无列表11"/>
    <w:next w:val="a7"/>
    <w:semiHidden/>
    <w:rsid w:val="00B153EB"/>
  </w:style>
  <w:style w:type="numbering" w:customStyle="1" w:styleId="NoList2">
    <w:name w:val="No List2"/>
    <w:next w:val="a7"/>
    <w:semiHidden/>
    <w:rsid w:val="00B153EB"/>
  </w:style>
  <w:style w:type="numbering" w:customStyle="1" w:styleId="NoList3">
    <w:name w:val="No List3"/>
    <w:next w:val="a7"/>
    <w:uiPriority w:val="99"/>
    <w:semiHidden/>
    <w:rsid w:val="00B153EB"/>
  </w:style>
  <w:style w:type="numbering" w:customStyle="1" w:styleId="NoList11">
    <w:name w:val="No List11"/>
    <w:next w:val="a7"/>
    <w:uiPriority w:val="99"/>
    <w:semiHidden/>
    <w:unhideWhenUsed/>
    <w:rsid w:val="00B153EB"/>
  </w:style>
  <w:style w:type="numbering" w:customStyle="1" w:styleId="1f8">
    <w:name w:val="無清單1"/>
    <w:next w:val="a7"/>
    <w:uiPriority w:val="99"/>
    <w:semiHidden/>
    <w:unhideWhenUsed/>
    <w:rsid w:val="00B153EB"/>
  </w:style>
  <w:style w:type="numbering" w:customStyle="1" w:styleId="11b">
    <w:name w:val="無清單11"/>
    <w:next w:val="a7"/>
    <w:uiPriority w:val="99"/>
    <w:semiHidden/>
    <w:unhideWhenUsed/>
    <w:rsid w:val="00B153EB"/>
  </w:style>
  <w:style w:type="numbering" w:customStyle="1" w:styleId="NoList111">
    <w:name w:val="No List111"/>
    <w:next w:val="a7"/>
    <w:uiPriority w:val="99"/>
    <w:semiHidden/>
    <w:unhideWhenUsed/>
    <w:rsid w:val="00B153EB"/>
  </w:style>
  <w:style w:type="numbering" w:customStyle="1" w:styleId="1119">
    <w:name w:val="无列表111"/>
    <w:next w:val="a7"/>
    <w:semiHidden/>
    <w:rsid w:val="00B153EB"/>
  </w:style>
  <w:style w:type="numbering" w:customStyle="1" w:styleId="2f1">
    <w:name w:val="无列表2"/>
    <w:next w:val="a7"/>
    <w:uiPriority w:val="99"/>
    <w:semiHidden/>
    <w:unhideWhenUsed/>
    <w:rsid w:val="00B153EB"/>
  </w:style>
  <w:style w:type="numbering" w:customStyle="1" w:styleId="NoList12">
    <w:name w:val="No List12"/>
    <w:next w:val="a7"/>
    <w:uiPriority w:val="99"/>
    <w:semiHidden/>
    <w:unhideWhenUsed/>
    <w:rsid w:val="00B153EB"/>
  </w:style>
  <w:style w:type="numbering" w:customStyle="1" w:styleId="11c">
    <w:name w:val="リストなし11"/>
    <w:next w:val="a7"/>
    <w:uiPriority w:val="99"/>
    <w:semiHidden/>
    <w:unhideWhenUsed/>
    <w:rsid w:val="00B153EB"/>
  </w:style>
  <w:style w:type="numbering" w:customStyle="1" w:styleId="12a">
    <w:name w:val="无列表12"/>
    <w:next w:val="a7"/>
    <w:semiHidden/>
    <w:rsid w:val="00B153EB"/>
  </w:style>
  <w:style w:type="numbering" w:customStyle="1" w:styleId="NoList21">
    <w:name w:val="No List21"/>
    <w:next w:val="a7"/>
    <w:semiHidden/>
    <w:rsid w:val="00B153EB"/>
  </w:style>
  <w:style w:type="numbering" w:customStyle="1" w:styleId="NoList31">
    <w:name w:val="No List31"/>
    <w:next w:val="a7"/>
    <w:uiPriority w:val="99"/>
    <w:semiHidden/>
    <w:rsid w:val="00B153EB"/>
  </w:style>
  <w:style w:type="numbering" w:customStyle="1" w:styleId="12b">
    <w:name w:val="無清單12"/>
    <w:next w:val="a7"/>
    <w:uiPriority w:val="99"/>
    <w:semiHidden/>
    <w:unhideWhenUsed/>
    <w:rsid w:val="00B153EB"/>
  </w:style>
  <w:style w:type="numbering" w:customStyle="1" w:styleId="111a">
    <w:name w:val="無清單111"/>
    <w:next w:val="a7"/>
    <w:uiPriority w:val="99"/>
    <w:semiHidden/>
    <w:unhideWhenUsed/>
    <w:rsid w:val="00B153EB"/>
  </w:style>
  <w:style w:type="numbering" w:customStyle="1" w:styleId="NoList1111">
    <w:name w:val="No List1111"/>
    <w:next w:val="a7"/>
    <w:uiPriority w:val="99"/>
    <w:semiHidden/>
    <w:unhideWhenUsed/>
    <w:rsid w:val="00B153EB"/>
  </w:style>
  <w:style w:type="numbering" w:customStyle="1" w:styleId="11110">
    <w:name w:val="无列表1111"/>
    <w:next w:val="a7"/>
    <w:semiHidden/>
    <w:rsid w:val="00B153EB"/>
  </w:style>
  <w:style w:type="numbering" w:customStyle="1" w:styleId="216">
    <w:name w:val="无列表21"/>
    <w:next w:val="a7"/>
    <w:uiPriority w:val="99"/>
    <w:semiHidden/>
    <w:unhideWhenUsed/>
    <w:rsid w:val="00B153EB"/>
  </w:style>
  <w:style w:type="numbering" w:customStyle="1" w:styleId="NoList121">
    <w:name w:val="No List121"/>
    <w:next w:val="a7"/>
    <w:uiPriority w:val="99"/>
    <w:semiHidden/>
    <w:unhideWhenUsed/>
    <w:rsid w:val="00B153EB"/>
  </w:style>
  <w:style w:type="numbering" w:customStyle="1" w:styleId="111b">
    <w:name w:val="リストなし111"/>
    <w:next w:val="a7"/>
    <w:uiPriority w:val="99"/>
    <w:semiHidden/>
    <w:unhideWhenUsed/>
    <w:rsid w:val="00B153EB"/>
  </w:style>
  <w:style w:type="numbering" w:customStyle="1" w:styleId="1218">
    <w:name w:val="无列表121"/>
    <w:next w:val="a7"/>
    <w:semiHidden/>
    <w:rsid w:val="00B153EB"/>
  </w:style>
  <w:style w:type="numbering" w:customStyle="1" w:styleId="NoList211">
    <w:name w:val="No List211"/>
    <w:next w:val="a7"/>
    <w:semiHidden/>
    <w:rsid w:val="00B153EB"/>
  </w:style>
  <w:style w:type="numbering" w:customStyle="1" w:styleId="NoList311">
    <w:name w:val="No List311"/>
    <w:next w:val="a7"/>
    <w:uiPriority w:val="99"/>
    <w:semiHidden/>
    <w:rsid w:val="00B153EB"/>
  </w:style>
  <w:style w:type="numbering" w:customStyle="1" w:styleId="1219">
    <w:name w:val="無清單121"/>
    <w:next w:val="a7"/>
    <w:uiPriority w:val="99"/>
    <w:semiHidden/>
    <w:unhideWhenUsed/>
    <w:rsid w:val="00B153EB"/>
  </w:style>
  <w:style w:type="numbering" w:customStyle="1" w:styleId="11117">
    <w:name w:val="無清單1111"/>
    <w:next w:val="a7"/>
    <w:uiPriority w:val="99"/>
    <w:semiHidden/>
    <w:unhideWhenUsed/>
    <w:rsid w:val="00B153EB"/>
  </w:style>
  <w:style w:type="numbering" w:customStyle="1" w:styleId="NoList4">
    <w:name w:val="No List4"/>
    <w:next w:val="a7"/>
    <w:uiPriority w:val="99"/>
    <w:semiHidden/>
    <w:unhideWhenUsed/>
    <w:rsid w:val="00B153EB"/>
  </w:style>
  <w:style w:type="numbering" w:customStyle="1" w:styleId="NoList11111">
    <w:name w:val="No List11111"/>
    <w:next w:val="a7"/>
    <w:uiPriority w:val="99"/>
    <w:semiHidden/>
    <w:unhideWhenUsed/>
    <w:rsid w:val="00B153EB"/>
  </w:style>
  <w:style w:type="numbering" w:customStyle="1" w:styleId="111110">
    <w:name w:val="无列表11111"/>
    <w:next w:val="a7"/>
    <w:semiHidden/>
    <w:rsid w:val="00B153EB"/>
  </w:style>
  <w:style w:type="numbering" w:customStyle="1" w:styleId="2110">
    <w:name w:val="无列表211"/>
    <w:next w:val="a7"/>
    <w:uiPriority w:val="99"/>
    <w:semiHidden/>
    <w:unhideWhenUsed/>
    <w:rsid w:val="00B153EB"/>
  </w:style>
  <w:style w:type="numbering" w:customStyle="1" w:styleId="NoList1211">
    <w:name w:val="No List1211"/>
    <w:next w:val="a7"/>
    <w:uiPriority w:val="99"/>
    <w:semiHidden/>
    <w:unhideWhenUsed/>
    <w:rsid w:val="00B153EB"/>
  </w:style>
  <w:style w:type="numbering" w:customStyle="1" w:styleId="11118">
    <w:name w:val="リストなし1111"/>
    <w:next w:val="a7"/>
    <w:uiPriority w:val="99"/>
    <w:semiHidden/>
    <w:unhideWhenUsed/>
    <w:rsid w:val="00B153EB"/>
  </w:style>
  <w:style w:type="numbering" w:customStyle="1" w:styleId="12110">
    <w:name w:val="无列表1211"/>
    <w:next w:val="a7"/>
    <w:semiHidden/>
    <w:rsid w:val="00B153EB"/>
  </w:style>
  <w:style w:type="numbering" w:customStyle="1" w:styleId="NoList2111">
    <w:name w:val="No List2111"/>
    <w:next w:val="a7"/>
    <w:semiHidden/>
    <w:rsid w:val="00B153EB"/>
  </w:style>
  <w:style w:type="numbering" w:customStyle="1" w:styleId="NoList3111">
    <w:name w:val="No List3111"/>
    <w:next w:val="a7"/>
    <w:uiPriority w:val="99"/>
    <w:semiHidden/>
    <w:rsid w:val="00B153EB"/>
  </w:style>
  <w:style w:type="numbering" w:customStyle="1" w:styleId="12114">
    <w:name w:val="無清單1211"/>
    <w:next w:val="a7"/>
    <w:uiPriority w:val="99"/>
    <w:semiHidden/>
    <w:unhideWhenUsed/>
    <w:rsid w:val="00B153EB"/>
  </w:style>
  <w:style w:type="numbering" w:customStyle="1" w:styleId="111111">
    <w:name w:val="無清單11111"/>
    <w:next w:val="a7"/>
    <w:uiPriority w:val="99"/>
    <w:semiHidden/>
    <w:unhideWhenUsed/>
    <w:rsid w:val="00B153EB"/>
  </w:style>
  <w:style w:type="numbering" w:customStyle="1" w:styleId="3c">
    <w:name w:val="无列表3"/>
    <w:next w:val="a7"/>
    <w:uiPriority w:val="99"/>
    <w:semiHidden/>
    <w:unhideWhenUsed/>
    <w:rsid w:val="00B153EB"/>
  </w:style>
  <w:style w:type="numbering" w:customStyle="1" w:styleId="138">
    <w:name w:val="無清單13"/>
    <w:next w:val="a7"/>
    <w:uiPriority w:val="99"/>
    <w:semiHidden/>
    <w:unhideWhenUsed/>
    <w:rsid w:val="00B153EB"/>
  </w:style>
  <w:style w:type="numbering" w:customStyle="1" w:styleId="NoList13">
    <w:name w:val="No List13"/>
    <w:next w:val="a7"/>
    <w:uiPriority w:val="99"/>
    <w:semiHidden/>
    <w:unhideWhenUsed/>
    <w:rsid w:val="00B153EB"/>
  </w:style>
  <w:style w:type="numbering" w:customStyle="1" w:styleId="12c">
    <w:name w:val="リストなし12"/>
    <w:next w:val="a7"/>
    <w:uiPriority w:val="99"/>
    <w:semiHidden/>
    <w:unhideWhenUsed/>
    <w:rsid w:val="00B153EB"/>
  </w:style>
  <w:style w:type="numbering" w:customStyle="1" w:styleId="139">
    <w:name w:val="无列表13"/>
    <w:next w:val="a7"/>
    <w:semiHidden/>
    <w:rsid w:val="00B153EB"/>
  </w:style>
  <w:style w:type="numbering" w:customStyle="1" w:styleId="NoList22">
    <w:name w:val="No List22"/>
    <w:next w:val="a7"/>
    <w:semiHidden/>
    <w:rsid w:val="00B153EB"/>
  </w:style>
  <w:style w:type="numbering" w:customStyle="1" w:styleId="NoList32">
    <w:name w:val="No List32"/>
    <w:next w:val="a7"/>
    <w:uiPriority w:val="99"/>
    <w:semiHidden/>
    <w:rsid w:val="00B153EB"/>
  </w:style>
  <w:style w:type="numbering" w:customStyle="1" w:styleId="NoList112">
    <w:name w:val="No List112"/>
    <w:next w:val="a7"/>
    <w:uiPriority w:val="99"/>
    <w:semiHidden/>
    <w:unhideWhenUsed/>
    <w:rsid w:val="00B153EB"/>
  </w:style>
  <w:style w:type="numbering" w:customStyle="1" w:styleId="1128">
    <w:name w:val="無清單112"/>
    <w:next w:val="a7"/>
    <w:uiPriority w:val="99"/>
    <w:semiHidden/>
    <w:unhideWhenUsed/>
    <w:rsid w:val="00B153EB"/>
  </w:style>
  <w:style w:type="numbering" w:customStyle="1" w:styleId="11120">
    <w:name w:val="無清單1112"/>
    <w:next w:val="a7"/>
    <w:uiPriority w:val="99"/>
    <w:semiHidden/>
    <w:unhideWhenUsed/>
    <w:rsid w:val="00B153EB"/>
  </w:style>
  <w:style w:type="numbering" w:customStyle="1" w:styleId="NoList1112">
    <w:name w:val="No List1112"/>
    <w:next w:val="a7"/>
    <w:uiPriority w:val="99"/>
    <w:semiHidden/>
    <w:unhideWhenUsed/>
    <w:rsid w:val="00B153EB"/>
  </w:style>
  <w:style w:type="numbering" w:customStyle="1" w:styleId="221">
    <w:name w:val="无列表22"/>
    <w:next w:val="a7"/>
    <w:uiPriority w:val="99"/>
    <w:semiHidden/>
    <w:unhideWhenUsed/>
    <w:rsid w:val="00B153EB"/>
  </w:style>
  <w:style w:type="numbering" w:customStyle="1" w:styleId="NoList122">
    <w:name w:val="No List122"/>
    <w:next w:val="a7"/>
    <w:uiPriority w:val="99"/>
    <w:semiHidden/>
    <w:unhideWhenUsed/>
    <w:rsid w:val="00B153EB"/>
  </w:style>
  <w:style w:type="numbering" w:customStyle="1" w:styleId="1129">
    <w:name w:val="リストなし112"/>
    <w:next w:val="a7"/>
    <w:uiPriority w:val="99"/>
    <w:semiHidden/>
    <w:unhideWhenUsed/>
    <w:rsid w:val="00B153EB"/>
  </w:style>
  <w:style w:type="numbering" w:customStyle="1" w:styleId="112a">
    <w:name w:val="无列表112"/>
    <w:next w:val="a7"/>
    <w:semiHidden/>
    <w:rsid w:val="00B153EB"/>
  </w:style>
  <w:style w:type="numbering" w:customStyle="1" w:styleId="NoList212">
    <w:name w:val="No List212"/>
    <w:next w:val="a7"/>
    <w:semiHidden/>
    <w:rsid w:val="00B153EB"/>
  </w:style>
  <w:style w:type="numbering" w:customStyle="1" w:styleId="NoList312">
    <w:name w:val="No List312"/>
    <w:next w:val="a7"/>
    <w:uiPriority w:val="99"/>
    <w:semiHidden/>
    <w:rsid w:val="00B153EB"/>
  </w:style>
  <w:style w:type="numbering" w:customStyle="1" w:styleId="1228">
    <w:name w:val="無清單122"/>
    <w:next w:val="a7"/>
    <w:uiPriority w:val="99"/>
    <w:semiHidden/>
    <w:unhideWhenUsed/>
    <w:rsid w:val="00B153EB"/>
  </w:style>
  <w:style w:type="numbering" w:customStyle="1" w:styleId="111120">
    <w:name w:val="無清單11112"/>
    <w:next w:val="a7"/>
    <w:uiPriority w:val="99"/>
    <w:semiHidden/>
    <w:unhideWhenUsed/>
    <w:rsid w:val="00B153EB"/>
  </w:style>
  <w:style w:type="numbering" w:customStyle="1" w:styleId="NoList41">
    <w:name w:val="No List41"/>
    <w:next w:val="a7"/>
    <w:uiPriority w:val="99"/>
    <w:semiHidden/>
    <w:unhideWhenUsed/>
    <w:rsid w:val="00B153EB"/>
  </w:style>
  <w:style w:type="numbering" w:customStyle="1" w:styleId="NoList1121">
    <w:name w:val="No List1121"/>
    <w:next w:val="a7"/>
    <w:uiPriority w:val="99"/>
    <w:semiHidden/>
    <w:unhideWhenUsed/>
    <w:rsid w:val="00B153EB"/>
  </w:style>
  <w:style w:type="numbering" w:customStyle="1" w:styleId="NoList1212">
    <w:name w:val="No List1212"/>
    <w:next w:val="a7"/>
    <w:uiPriority w:val="99"/>
    <w:semiHidden/>
    <w:unhideWhenUsed/>
    <w:rsid w:val="00B153EB"/>
  </w:style>
  <w:style w:type="numbering" w:customStyle="1" w:styleId="11125">
    <w:name w:val="リストなし1112"/>
    <w:next w:val="a7"/>
    <w:uiPriority w:val="99"/>
    <w:semiHidden/>
    <w:unhideWhenUsed/>
    <w:rsid w:val="00B153EB"/>
  </w:style>
  <w:style w:type="numbering" w:customStyle="1" w:styleId="11126">
    <w:name w:val="无列表1112"/>
    <w:next w:val="a7"/>
    <w:semiHidden/>
    <w:rsid w:val="00B153EB"/>
  </w:style>
  <w:style w:type="numbering" w:customStyle="1" w:styleId="NoList2112">
    <w:name w:val="No List2112"/>
    <w:next w:val="a7"/>
    <w:semiHidden/>
    <w:rsid w:val="00B153EB"/>
  </w:style>
  <w:style w:type="numbering" w:customStyle="1" w:styleId="NoList3112">
    <w:name w:val="No List3112"/>
    <w:next w:val="a7"/>
    <w:uiPriority w:val="99"/>
    <w:semiHidden/>
    <w:rsid w:val="00B153EB"/>
  </w:style>
  <w:style w:type="numbering" w:customStyle="1" w:styleId="NoList11112">
    <w:name w:val="No List11112"/>
    <w:next w:val="a7"/>
    <w:uiPriority w:val="99"/>
    <w:semiHidden/>
    <w:unhideWhenUsed/>
    <w:rsid w:val="00B153EB"/>
  </w:style>
  <w:style w:type="numbering" w:customStyle="1" w:styleId="12120">
    <w:name w:val="無清單1212"/>
    <w:next w:val="a7"/>
    <w:uiPriority w:val="99"/>
    <w:semiHidden/>
    <w:unhideWhenUsed/>
    <w:rsid w:val="00B153EB"/>
  </w:style>
  <w:style w:type="numbering" w:customStyle="1" w:styleId="1111110">
    <w:name w:val="無清單111111"/>
    <w:next w:val="a7"/>
    <w:uiPriority w:val="99"/>
    <w:semiHidden/>
    <w:unhideWhenUsed/>
    <w:rsid w:val="00B153EB"/>
  </w:style>
  <w:style w:type="numbering" w:customStyle="1" w:styleId="NoList5">
    <w:name w:val="No List5"/>
    <w:next w:val="a7"/>
    <w:uiPriority w:val="99"/>
    <w:semiHidden/>
    <w:unhideWhenUsed/>
    <w:rsid w:val="00B153EB"/>
  </w:style>
  <w:style w:type="numbering" w:customStyle="1" w:styleId="NoList131">
    <w:name w:val="No List131"/>
    <w:next w:val="a7"/>
    <w:uiPriority w:val="99"/>
    <w:semiHidden/>
    <w:unhideWhenUsed/>
    <w:rsid w:val="00B153EB"/>
  </w:style>
  <w:style w:type="numbering" w:customStyle="1" w:styleId="121a">
    <w:name w:val="リストなし121"/>
    <w:next w:val="a7"/>
    <w:uiPriority w:val="99"/>
    <w:semiHidden/>
    <w:unhideWhenUsed/>
    <w:rsid w:val="00B153EB"/>
  </w:style>
  <w:style w:type="numbering" w:customStyle="1" w:styleId="1229">
    <w:name w:val="无列表122"/>
    <w:next w:val="a7"/>
    <w:semiHidden/>
    <w:rsid w:val="00B153EB"/>
  </w:style>
  <w:style w:type="numbering" w:customStyle="1" w:styleId="NoList221">
    <w:name w:val="No List221"/>
    <w:next w:val="a7"/>
    <w:semiHidden/>
    <w:rsid w:val="00B153EB"/>
  </w:style>
  <w:style w:type="numbering" w:customStyle="1" w:styleId="NoList321">
    <w:name w:val="No List321"/>
    <w:next w:val="a7"/>
    <w:uiPriority w:val="99"/>
    <w:semiHidden/>
    <w:rsid w:val="00B153EB"/>
  </w:style>
  <w:style w:type="numbering" w:customStyle="1" w:styleId="1310">
    <w:name w:val="無清單131"/>
    <w:next w:val="a7"/>
    <w:uiPriority w:val="99"/>
    <w:semiHidden/>
    <w:unhideWhenUsed/>
    <w:rsid w:val="00B153EB"/>
  </w:style>
  <w:style w:type="numbering" w:customStyle="1" w:styleId="11210">
    <w:name w:val="無清單1121"/>
    <w:next w:val="a7"/>
    <w:uiPriority w:val="99"/>
    <w:semiHidden/>
    <w:unhideWhenUsed/>
    <w:rsid w:val="00B153EB"/>
  </w:style>
  <w:style w:type="numbering" w:customStyle="1" w:styleId="2120">
    <w:name w:val="无列表212"/>
    <w:next w:val="a7"/>
    <w:uiPriority w:val="99"/>
    <w:semiHidden/>
    <w:unhideWhenUsed/>
    <w:rsid w:val="00B153EB"/>
  </w:style>
  <w:style w:type="numbering" w:customStyle="1" w:styleId="NoList1221">
    <w:name w:val="No List1221"/>
    <w:next w:val="a7"/>
    <w:uiPriority w:val="99"/>
    <w:semiHidden/>
    <w:unhideWhenUsed/>
    <w:rsid w:val="00B153EB"/>
  </w:style>
  <w:style w:type="numbering" w:customStyle="1" w:styleId="11214">
    <w:name w:val="リストなし1121"/>
    <w:next w:val="a7"/>
    <w:uiPriority w:val="99"/>
    <w:semiHidden/>
    <w:unhideWhenUsed/>
    <w:rsid w:val="00B153EB"/>
  </w:style>
  <w:style w:type="numbering" w:customStyle="1" w:styleId="11215">
    <w:name w:val="无列表1121"/>
    <w:next w:val="a7"/>
    <w:semiHidden/>
    <w:rsid w:val="00B153EB"/>
  </w:style>
  <w:style w:type="numbering" w:customStyle="1" w:styleId="NoList2121">
    <w:name w:val="No List2121"/>
    <w:next w:val="a7"/>
    <w:semiHidden/>
    <w:rsid w:val="00B153EB"/>
  </w:style>
  <w:style w:type="numbering" w:customStyle="1" w:styleId="NoList3121">
    <w:name w:val="No List3121"/>
    <w:next w:val="a7"/>
    <w:uiPriority w:val="99"/>
    <w:semiHidden/>
    <w:rsid w:val="00B153EB"/>
  </w:style>
  <w:style w:type="numbering" w:customStyle="1" w:styleId="NoList11121">
    <w:name w:val="No List11121"/>
    <w:next w:val="a7"/>
    <w:uiPriority w:val="99"/>
    <w:semiHidden/>
    <w:unhideWhenUsed/>
    <w:rsid w:val="00B153EB"/>
  </w:style>
  <w:style w:type="numbering" w:customStyle="1" w:styleId="12210">
    <w:name w:val="無清單1221"/>
    <w:next w:val="a7"/>
    <w:uiPriority w:val="99"/>
    <w:semiHidden/>
    <w:unhideWhenUsed/>
    <w:rsid w:val="00B153EB"/>
  </w:style>
  <w:style w:type="numbering" w:customStyle="1" w:styleId="111210">
    <w:name w:val="無清單11121"/>
    <w:next w:val="a7"/>
    <w:uiPriority w:val="99"/>
    <w:semiHidden/>
    <w:unhideWhenUsed/>
    <w:rsid w:val="00B153EB"/>
  </w:style>
  <w:style w:type="numbering" w:customStyle="1" w:styleId="31a">
    <w:name w:val="无列表31"/>
    <w:next w:val="a7"/>
    <w:uiPriority w:val="99"/>
    <w:semiHidden/>
    <w:unhideWhenUsed/>
    <w:rsid w:val="00B153EB"/>
  </w:style>
  <w:style w:type="numbering" w:customStyle="1" w:styleId="1314">
    <w:name w:val="无列表131"/>
    <w:next w:val="a7"/>
    <w:semiHidden/>
    <w:rsid w:val="00B153EB"/>
  </w:style>
  <w:style w:type="numbering" w:customStyle="1" w:styleId="NoList113">
    <w:name w:val="No List113"/>
    <w:next w:val="a7"/>
    <w:uiPriority w:val="99"/>
    <w:semiHidden/>
    <w:unhideWhenUsed/>
    <w:rsid w:val="00B153EB"/>
  </w:style>
  <w:style w:type="numbering" w:customStyle="1" w:styleId="NoList411">
    <w:name w:val="No List411"/>
    <w:next w:val="a7"/>
    <w:uiPriority w:val="99"/>
    <w:semiHidden/>
    <w:unhideWhenUsed/>
    <w:rsid w:val="00B153EB"/>
  </w:style>
  <w:style w:type="numbering" w:customStyle="1" w:styleId="2210">
    <w:name w:val="无列表221"/>
    <w:next w:val="a7"/>
    <w:uiPriority w:val="99"/>
    <w:semiHidden/>
    <w:unhideWhenUsed/>
    <w:rsid w:val="00B153EB"/>
  </w:style>
  <w:style w:type="numbering" w:customStyle="1" w:styleId="NoList12111">
    <w:name w:val="No List12111"/>
    <w:next w:val="a7"/>
    <w:uiPriority w:val="99"/>
    <w:semiHidden/>
    <w:unhideWhenUsed/>
    <w:rsid w:val="00B153EB"/>
  </w:style>
  <w:style w:type="numbering" w:customStyle="1" w:styleId="111112">
    <w:name w:val="リストなし11111"/>
    <w:next w:val="a7"/>
    <w:uiPriority w:val="99"/>
    <w:semiHidden/>
    <w:unhideWhenUsed/>
    <w:rsid w:val="00B153EB"/>
  </w:style>
  <w:style w:type="numbering" w:customStyle="1" w:styleId="1111111">
    <w:name w:val="无列表111111"/>
    <w:next w:val="a7"/>
    <w:semiHidden/>
    <w:rsid w:val="00B153EB"/>
  </w:style>
  <w:style w:type="numbering" w:customStyle="1" w:styleId="NoList21111">
    <w:name w:val="No List21111"/>
    <w:next w:val="a7"/>
    <w:semiHidden/>
    <w:rsid w:val="00B153EB"/>
  </w:style>
  <w:style w:type="numbering" w:customStyle="1" w:styleId="NoList31111">
    <w:name w:val="No List31111"/>
    <w:next w:val="a7"/>
    <w:uiPriority w:val="99"/>
    <w:semiHidden/>
    <w:rsid w:val="00B153EB"/>
  </w:style>
  <w:style w:type="numbering" w:customStyle="1" w:styleId="NoList111111">
    <w:name w:val="No List111111"/>
    <w:next w:val="a7"/>
    <w:uiPriority w:val="99"/>
    <w:semiHidden/>
    <w:unhideWhenUsed/>
    <w:rsid w:val="00B153EB"/>
  </w:style>
  <w:style w:type="numbering" w:customStyle="1" w:styleId="121110">
    <w:name w:val="無清單12111"/>
    <w:next w:val="a7"/>
    <w:uiPriority w:val="99"/>
    <w:semiHidden/>
    <w:unhideWhenUsed/>
    <w:rsid w:val="00B153EB"/>
  </w:style>
  <w:style w:type="numbering" w:customStyle="1" w:styleId="11111110">
    <w:name w:val="無清單1111111"/>
    <w:next w:val="a7"/>
    <w:uiPriority w:val="99"/>
    <w:semiHidden/>
    <w:unhideWhenUsed/>
    <w:rsid w:val="00B153EB"/>
  </w:style>
  <w:style w:type="numbering" w:customStyle="1" w:styleId="NoList1311">
    <w:name w:val="No List1311"/>
    <w:next w:val="a7"/>
    <w:uiPriority w:val="99"/>
    <w:semiHidden/>
    <w:unhideWhenUsed/>
    <w:rsid w:val="00B153EB"/>
  </w:style>
  <w:style w:type="numbering" w:customStyle="1" w:styleId="12115">
    <w:name w:val="リストなし1211"/>
    <w:next w:val="a7"/>
    <w:uiPriority w:val="99"/>
    <w:semiHidden/>
    <w:unhideWhenUsed/>
    <w:rsid w:val="00B153EB"/>
  </w:style>
  <w:style w:type="numbering" w:customStyle="1" w:styleId="12121">
    <w:name w:val="无列表1212"/>
    <w:next w:val="a7"/>
    <w:semiHidden/>
    <w:rsid w:val="00B153EB"/>
  </w:style>
  <w:style w:type="numbering" w:customStyle="1" w:styleId="NoList2211">
    <w:name w:val="No List2211"/>
    <w:next w:val="a7"/>
    <w:semiHidden/>
    <w:rsid w:val="00B153EB"/>
  </w:style>
  <w:style w:type="numbering" w:customStyle="1" w:styleId="NoList3211">
    <w:name w:val="No List3211"/>
    <w:next w:val="a7"/>
    <w:uiPriority w:val="99"/>
    <w:semiHidden/>
    <w:rsid w:val="00B153EB"/>
  </w:style>
  <w:style w:type="numbering" w:customStyle="1" w:styleId="NoList11211">
    <w:name w:val="No List11211"/>
    <w:next w:val="a7"/>
    <w:uiPriority w:val="99"/>
    <w:semiHidden/>
    <w:unhideWhenUsed/>
    <w:rsid w:val="00B153EB"/>
  </w:style>
  <w:style w:type="numbering" w:customStyle="1" w:styleId="13110">
    <w:name w:val="無清單1311"/>
    <w:next w:val="a7"/>
    <w:uiPriority w:val="99"/>
    <w:semiHidden/>
    <w:unhideWhenUsed/>
    <w:rsid w:val="00B153EB"/>
  </w:style>
  <w:style w:type="numbering" w:customStyle="1" w:styleId="112110">
    <w:name w:val="無清單11211"/>
    <w:next w:val="a7"/>
    <w:uiPriority w:val="99"/>
    <w:semiHidden/>
    <w:unhideWhenUsed/>
    <w:rsid w:val="00B153EB"/>
  </w:style>
  <w:style w:type="numbering" w:customStyle="1" w:styleId="2111">
    <w:name w:val="无列表2111"/>
    <w:next w:val="a7"/>
    <w:uiPriority w:val="99"/>
    <w:semiHidden/>
    <w:unhideWhenUsed/>
    <w:rsid w:val="00B153EB"/>
  </w:style>
  <w:style w:type="numbering" w:customStyle="1" w:styleId="NoList12211">
    <w:name w:val="No List12211"/>
    <w:next w:val="a7"/>
    <w:uiPriority w:val="99"/>
    <w:semiHidden/>
    <w:unhideWhenUsed/>
    <w:rsid w:val="00B153EB"/>
  </w:style>
  <w:style w:type="numbering" w:customStyle="1" w:styleId="112111">
    <w:name w:val="リストなし11211"/>
    <w:next w:val="a7"/>
    <w:uiPriority w:val="99"/>
    <w:semiHidden/>
    <w:unhideWhenUsed/>
    <w:rsid w:val="00B153EB"/>
  </w:style>
  <w:style w:type="numbering" w:customStyle="1" w:styleId="112112">
    <w:name w:val="无列表11211"/>
    <w:next w:val="a7"/>
    <w:semiHidden/>
    <w:rsid w:val="00B153EB"/>
  </w:style>
  <w:style w:type="numbering" w:customStyle="1" w:styleId="NoList21211">
    <w:name w:val="No List21211"/>
    <w:next w:val="a7"/>
    <w:semiHidden/>
    <w:rsid w:val="00B153EB"/>
  </w:style>
  <w:style w:type="numbering" w:customStyle="1" w:styleId="NoList31211">
    <w:name w:val="No List31211"/>
    <w:next w:val="a7"/>
    <w:uiPriority w:val="99"/>
    <w:semiHidden/>
    <w:rsid w:val="00B153EB"/>
  </w:style>
  <w:style w:type="numbering" w:customStyle="1" w:styleId="NoList111211">
    <w:name w:val="No List111211"/>
    <w:next w:val="a7"/>
    <w:uiPriority w:val="99"/>
    <w:semiHidden/>
    <w:unhideWhenUsed/>
    <w:rsid w:val="00B153EB"/>
  </w:style>
  <w:style w:type="numbering" w:customStyle="1" w:styleId="122110">
    <w:name w:val="無清單12211"/>
    <w:next w:val="a7"/>
    <w:uiPriority w:val="99"/>
    <w:semiHidden/>
    <w:unhideWhenUsed/>
    <w:rsid w:val="00B153EB"/>
  </w:style>
  <w:style w:type="numbering" w:customStyle="1" w:styleId="111211">
    <w:name w:val="無清單111211"/>
    <w:next w:val="a7"/>
    <w:uiPriority w:val="99"/>
    <w:semiHidden/>
    <w:unhideWhenUsed/>
    <w:rsid w:val="00B153EB"/>
  </w:style>
  <w:style w:type="numbering" w:customStyle="1" w:styleId="NoList6">
    <w:name w:val="No List6"/>
    <w:next w:val="a7"/>
    <w:uiPriority w:val="99"/>
    <w:semiHidden/>
    <w:unhideWhenUsed/>
    <w:rsid w:val="00B153EB"/>
  </w:style>
  <w:style w:type="numbering" w:customStyle="1" w:styleId="NoList14">
    <w:name w:val="No List14"/>
    <w:next w:val="a7"/>
    <w:uiPriority w:val="99"/>
    <w:semiHidden/>
    <w:unhideWhenUsed/>
    <w:rsid w:val="00B153EB"/>
  </w:style>
  <w:style w:type="numbering" w:customStyle="1" w:styleId="13a">
    <w:name w:val="リストなし13"/>
    <w:next w:val="a7"/>
    <w:uiPriority w:val="99"/>
    <w:semiHidden/>
    <w:unhideWhenUsed/>
    <w:rsid w:val="00B153EB"/>
  </w:style>
  <w:style w:type="numbering" w:customStyle="1" w:styleId="NoList23">
    <w:name w:val="No List23"/>
    <w:next w:val="a7"/>
    <w:semiHidden/>
    <w:rsid w:val="00B153EB"/>
  </w:style>
  <w:style w:type="numbering" w:customStyle="1" w:styleId="NoList33">
    <w:name w:val="No List33"/>
    <w:next w:val="a7"/>
    <w:uiPriority w:val="99"/>
    <w:semiHidden/>
    <w:rsid w:val="00B153EB"/>
  </w:style>
  <w:style w:type="numbering" w:customStyle="1" w:styleId="148">
    <w:name w:val="無清單14"/>
    <w:next w:val="a7"/>
    <w:uiPriority w:val="99"/>
    <w:semiHidden/>
    <w:unhideWhenUsed/>
    <w:rsid w:val="00B153EB"/>
  </w:style>
  <w:style w:type="numbering" w:customStyle="1" w:styleId="1137">
    <w:name w:val="無清單113"/>
    <w:next w:val="a7"/>
    <w:uiPriority w:val="99"/>
    <w:semiHidden/>
    <w:unhideWhenUsed/>
    <w:rsid w:val="00B153EB"/>
  </w:style>
  <w:style w:type="numbering" w:customStyle="1" w:styleId="NoList123">
    <w:name w:val="No List123"/>
    <w:next w:val="a7"/>
    <w:uiPriority w:val="99"/>
    <w:semiHidden/>
    <w:unhideWhenUsed/>
    <w:rsid w:val="00B153EB"/>
  </w:style>
  <w:style w:type="numbering" w:customStyle="1" w:styleId="1138">
    <w:name w:val="リストなし113"/>
    <w:next w:val="a7"/>
    <w:uiPriority w:val="99"/>
    <w:semiHidden/>
    <w:unhideWhenUsed/>
    <w:rsid w:val="00B153EB"/>
  </w:style>
  <w:style w:type="numbering" w:customStyle="1" w:styleId="1139">
    <w:name w:val="无列表113"/>
    <w:next w:val="a7"/>
    <w:semiHidden/>
    <w:rsid w:val="00B153EB"/>
  </w:style>
  <w:style w:type="numbering" w:customStyle="1" w:styleId="NoList213">
    <w:name w:val="No List213"/>
    <w:next w:val="a7"/>
    <w:semiHidden/>
    <w:rsid w:val="00B153EB"/>
  </w:style>
  <w:style w:type="numbering" w:customStyle="1" w:styleId="NoList313">
    <w:name w:val="No List313"/>
    <w:next w:val="a7"/>
    <w:uiPriority w:val="99"/>
    <w:semiHidden/>
    <w:rsid w:val="00B153EB"/>
  </w:style>
  <w:style w:type="numbering" w:customStyle="1" w:styleId="NoList1113">
    <w:name w:val="No List1113"/>
    <w:next w:val="a7"/>
    <w:uiPriority w:val="99"/>
    <w:semiHidden/>
    <w:unhideWhenUsed/>
    <w:rsid w:val="00B153EB"/>
  </w:style>
  <w:style w:type="numbering" w:customStyle="1" w:styleId="1236">
    <w:name w:val="無清單123"/>
    <w:next w:val="a7"/>
    <w:uiPriority w:val="99"/>
    <w:semiHidden/>
    <w:unhideWhenUsed/>
    <w:rsid w:val="00B153EB"/>
  </w:style>
  <w:style w:type="numbering" w:customStyle="1" w:styleId="11130">
    <w:name w:val="無清單1113"/>
    <w:next w:val="a7"/>
    <w:uiPriority w:val="99"/>
    <w:semiHidden/>
    <w:unhideWhenUsed/>
    <w:rsid w:val="00B153EB"/>
  </w:style>
  <w:style w:type="numbering" w:customStyle="1" w:styleId="NoList51">
    <w:name w:val="No List51"/>
    <w:next w:val="a7"/>
    <w:uiPriority w:val="99"/>
    <w:semiHidden/>
    <w:unhideWhenUsed/>
    <w:rsid w:val="00B153EB"/>
  </w:style>
  <w:style w:type="numbering" w:customStyle="1" w:styleId="13111">
    <w:name w:val="无列表1311"/>
    <w:next w:val="a7"/>
    <w:semiHidden/>
    <w:rsid w:val="00B153EB"/>
  </w:style>
  <w:style w:type="numbering" w:customStyle="1" w:styleId="NoList1131">
    <w:name w:val="No List1131"/>
    <w:next w:val="a7"/>
    <w:uiPriority w:val="99"/>
    <w:semiHidden/>
    <w:unhideWhenUsed/>
    <w:rsid w:val="00B153EB"/>
  </w:style>
  <w:style w:type="numbering" w:customStyle="1" w:styleId="NoList4111">
    <w:name w:val="No List4111"/>
    <w:next w:val="a7"/>
    <w:uiPriority w:val="99"/>
    <w:semiHidden/>
    <w:unhideWhenUsed/>
    <w:rsid w:val="00B153EB"/>
  </w:style>
  <w:style w:type="numbering" w:customStyle="1" w:styleId="2211">
    <w:name w:val="无列表2211"/>
    <w:next w:val="a7"/>
    <w:uiPriority w:val="99"/>
    <w:semiHidden/>
    <w:unhideWhenUsed/>
    <w:rsid w:val="00B153EB"/>
  </w:style>
  <w:style w:type="numbering" w:customStyle="1" w:styleId="NoList121111">
    <w:name w:val="No List121111"/>
    <w:next w:val="a7"/>
    <w:uiPriority w:val="99"/>
    <w:semiHidden/>
    <w:unhideWhenUsed/>
    <w:rsid w:val="00B153EB"/>
  </w:style>
  <w:style w:type="numbering" w:customStyle="1" w:styleId="1111112">
    <w:name w:val="リストなし111111"/>
    <w:next w:val="a7"/>
    <w:uiPriority w:val="99"/>
    <w:semiHidden/>
    <w:unhideWhenUsed/>
    <w:rsid w:val="00B153EB"/>
  </w:style>
  <w:style w:type="numbering" w:customStyle="1" w:styleId="11111111">
    <w:name w:val="无列表1111111"/>
    <w:next w:val="a7"/>
    <w:semiHidden/>
    <w:rsid w:val="00B153EB"/>
  </w:style>
  <w:style w:type="numbering" w:customStyle="1" w:styleId="NoList211111">
    <w:name w:val="No List211111"/>
    <w:next w:val="a7"/>
    <w:semiHidden/>
    <w:rsid w:val="00B153EB"/>
  </w:style>
  <w:style w:type="numbering" w:customStyle="1" w:styleId="NoList311111">
    <w:name w:val="No List311111"/>
    <w:next w:val="a7"/>
    <w:uiPriority w:val="99"/>
    <w:semiHidden/>
    <w:rsid w:val="00B153EB"/>
  </w:style>
  <w:style w:type="numbering" w:customStyle="1" w:styleId="NoList1111111">
    <w:name w:val="No List1111111"/>
    <w:next w:val="a7"/>
    <w:uiPriority w:val="99"/>
    <w:semiHidden/>
    <w:unhideWhenUsed/>
    <w:rsid w:val="00B153EB"/>
  </w:style>
  <w:style w:type="numbering" w:customStyle="1" w:styleId="121111">
    <w:name w:val="無清單121111"/>
    <w:next w:val="a7"/>
    <w:uiPriority w:val="99"/>
    <w:semiHidden/>
    <w:unhideWhenUsed/>
    <w:rsid w:val="00B153EB"/>
  </w:style>
  <w:style w:type="numbering" w:customStyle="1" w:styleId="111111110">
    <w:name w:val="無清單11111111"/>
    <w:next w:val="a7"/>
    <w:uiPriority w:val="99"/>
    <w:semiHidden/>
    <w:unhideWhenUsed/>
    <w:rsid w:val="00B153EB"/>
  </w:style>
  <w:style w:type="numbering" w:customStyle="1" w:styleId="NoList13111">
    <w:name w:val="No List13111"/>
    <w:next w:val="a7"/>
    <w:uiPriority w:val="99"/>
    <w:semiHidden/>
    <w:unhideWhenUsed/>
    <w:rsid w:val="00B153EB"/>
  </w:style>
  <w:style w:type="numbering" w:customStyle="1" w:styleId="121112">
    <w:name w:val="リストなし12111"/>
    <w:next w:val="a7"/>
    <w:uiPriority w:val="99"/>
    <w:semiHidden/>
    <w:unhideWhenUsed/>
    <w:rsid w:val="00B153EB"/>
  </w:style>
  <w:style w:type="numbering" w:customStyle="1" w:styleId="121113">
    <w:name w:val="无列表12111"/>
    <w:next w:val="a7"/>
    <w:semiHidden/>
    <w:rsid w:val="00B153EB"/>
  </w:style>
  <w:style w:type="numbering" w:customStyle="1" w:styleId="NoList22111">
    <w:name w:val="No List22111"/>
    <w:next w:val="a7"/>
    <w:semiHidden/>
    <w:rsid w:val="00B153EB"/>
  </w:style>
  <w:style w:type="numbering" w:customStyle="1" w:styleId="NoList32111">
    <w:name w:val="No List32111"/>
    <w:next w:val="a7"/>
    <w:uiPriority w:val="99"/>
    <w:semiHidden/>
    <w:rsid w:val="00B153EB"/>
  </w:style>
  <w:style w:type="numbering" w:customStyle="1" w:styleId="NoList112111">
    <w:name w:val="No List112111"/>
    <w:next w:val="a7"/>
    <w:uiPriority w:val="99"/>
    <w:semiHidden/>
    <w:unhideWhenUsed/>
    <w:rsid w:val="00B153EB"/>
  </w:style>
  <w:style w:type="numbering" w:customStyle="1" w:styleId="131110">
    <w:name w:val="無清單13111"/>
    <w:next w:val="a7"/>
    <w:uiPriority w:val="99"/>
    <w:semiHidden/>
    <w:unhideWhenUsed/>
    <w:rsid w:val="00B153EB"/>
  </w:style>
  <w:style w:type="numbering" w:customStyle="1" w:styleId="1121110">
    <w:name w:val="無清單112111"/>
    <w:next w:val="a7"/>
    <w:uiPriority w:val="99"/>
    <w:semiHidden/>
    <w:unhideWhenUsed/>
    <w:rsid w:val="00B153EB"/>
  </w:style>
  <w:style w:type="numbering" w:customStyle="1" w:styleId="21111">
    <w:name w:val="无列表21111"/>
    <w:next w:val="a7"/>
    <w:uiPriority w:val="99"/>
    <w:semiHidden/>
    <w:unhideWhenUsed/>
    <w:rsid w:val="00B153EB"/>
  </w:style>
  <w:style w:type="numbering" w:customStyle="1" w:styleId="NoList122111">
    <w:name w:val="No List122111"/>
    <w:next w:val="a7"/>
    <w:uiPriority w:val="99"/>
    <w:semiHidden/>
    <w:unhideWhenUsed/>
    <w:rsid w:val="00B153EB"/>
  </w:style>
  <w:style w:type="numbering" w:customStyle="1" w:styleId="1121111">
    <w:name w:val="リストなし112111"/>
    <w:next w:val="a7"/>
    <w:uiPriority w:val="99"/>
    <w:semiHidden/>
    <w:unhideWhenUsed/>
    <w:rsid w:val="00B153EB"/>
  </w:style>
  <w:style w:type="numbering" w:customStyle="1" w:styleId="1121112">
    <w:name w:val="无列表112111"/>
    <w:next w:val="a7"/>
    <w:semiHidden/>
    <w:rsid w:val="00B153EB"/>
  </w:style>
  <w:style w:type="numbering" w:customStyle="1" w:styleId="NoList212111">
    <w:name w:val="No List212111"/>
    <w:next w:val="a7"/>
    <w:semiHidden/>
    <w:rsid w:val="00B153EB"/>
  </w:style>
  <w:style w:type="numbering" w:customStyle="1" w:styleId="NoList312111">
    <w:name w:val="No List312111"/>
    <w:next w:val="a7"/>
    <w:uiPriority w:val="99"/>
    <w:semiHidden/>
    <w:rsid w:val="00B153EB"/>
  </w:style>
  <w:style w:type="numbering" w:customStyle="1" w:styleId="NoList1112111">
    <w:name w:val="No List1112111"/>
    <w:next w:val="a7"/>
    <w:uiPriority w:val="99"/>
    <w:semiHidden/>
    <w:unhideWhenUsed/>
    <w:rsid w:val="00B153EB"/>
  </w:style>
  <w:style w:type="numbering" w:customStyle="1" w:styleId="122111">
    <w:name w:val="無清單122111"/>
    <w:next w:val="a7"/>
    <w:uiPriority w:val="99"/>
    <w:semiHidden/>
    <w:unhideWhenUsed/>
    <w:rsid w:val="00B153EB"/>
  </w:style>
  <w:style w:type="numbering" w:customStyle="1" w:styleId="1112111">
    <w:name w:val="無清單1112111"/>
    <w:next w:val="a7"/>
    <w:uiPriority w:val="99"/>
    <w:semiHidden/>
    <w:unhideWhenUsed/>
    <w:rsid w:val="00B153EB"/>
  </w:style>
  <w:style w:type="numbering" w:customStyle="1" w:styleId="NoList511">
    <w:name w:val="No List511"/>
    <w:next w:val="a7"/>
    <w:uiPriority w:val="99"/>
    <w:semiHidden/>
    <w:unhideWhenUsed/>
    <w:rsid w:val="00B153EB"/>
  </w:style>
  <w:style w:type="numbering" w:customStyle="1" w:styleId="NoList61">
    <w:name w:val="No List61"/>
    <w:next w:val="a7"/>
    <w:uiPriority w:val="99"/>
    <w:semiHidden/>
    <w:unhideWhenUsed/>
    <w:rsid w:val="00B153EB"/>
  </w:style>
  <w:style w:type="numbering" w:customStyle="1" w:styleId="NoList141">
    <w:name w:val="No List141"/>
    <w:next w:val="a7"/>
    <w:uiPriority w:val="99"/>
    <w:semiHidden/>
    <w:unhideWhenUsed/>
    <w:rsid w:val="00B153EB"/>
  </w:style>
  <w:style w:type="numbering" w:customStyle="1" w:styleId="1315">
    <w:name w:val="リストなし131"/>
    <w:next w:val="a7"/>
    <w:uiPriority w:val="99"/>
    <w:semiHidden/>
    <w:unhideWhenUsed/>
    <w:rsid w:val="00B153EB"/>
  </w:style>
  <w:style w:type="numbering" w:customStyle="1" w:styleId="NoList231">
    <w:name w:val="No List231"/>
    <w:next w:val="a7"/>
    <w:semiHidden/>
    <w:rsid w:val="00B153EB"/>
  </w:style>
  <w:style w:type="numbering" w:customStyle="1" w:styleId="NoList331">
    <w:name w:val="No List331"/>
    <w:next w:val="a7"/>
    <w:uiPriority w:val="99"/>
    <w:semiHidden/>
    <w:rsid w:val="00B153EB"/>
  </w:style>
  <w:style w:type="numbering" w:customStyle="1" w:styleId="NoList114">
    <w:name w:val="No List114"/>
    <w:next w:val="a7"/>
    <w:uiPriority w:val="99"/>
    <w:semiHidden/>
    <w:unhideWhenUsed/>
    <w:rsid w:val="00B153EB"/>
  </w:style>
  <w:style w:type="numbering" w:customStyle="1" w:styleId="1410">
    <w:name w:val="無清單141"/>
    <w:next w:val="a7"/>
    <w:uiPriority w:val="99"/>
    <w:semiHidden/>
    <w:unhideWhenUsed/>
    <w:rsid w:val="00B153EB"/>
  </w:style>
  <w:style w:type="numbering" w:customStyle="1" w:styleId="11310">
    <w:name w:val="無清單1131"/>
    <w:next w:val="a7"/>
    <w:uiPriority w:val="99"/>
    <w:semiHidden/>
    <w:unhideWhenUsed/>
    <w:rsid w:val="00B153EB"/>
  </w:style>
  <w:style w:type="numbering" w:customStyle="1" w:styleId="NoList42">
    <w:name w:val="No List42"/>
    <w:next w:val="a7"/>
    <w:uiPriority w:val="99"/>
    <w:semiHidden/>
    <w:unhideWhenUsed/>
    <w:rsid w:val="00B153EB"/>
  </w:style>
  <w:style w:type="numbering" w:customStyle="1" w:styleId="NoList1231">
    <w:name w:val="No List1231"/>
    <w:next w:val="a7"/>
    <w:uiPriority w:val="99"/>
    <w:semiHidden/>
    <w:unhideWhenUsed/>
    <w:rsid w:val="00B153EB"/>
  </w:style>
  <w:style w:type="numbering" w:customStyle="1" w:styleId="11311">
    <w:name w:val="リストなし1131"/>
    <w:next w:val="a7"/>
    <w:uiPriority w:val="99"/>
    <w:semiHidden/>
    <w:unhideWhenUsed/>
    <w:rsid w:val="00B153EB"/>
  </w:style>
  <w:style w:type="numbering" w:customStyle="1" w:styleId="11312">
    <w:name w:val="无列表1131"/>
    <w:next w:val="a7"/>
    <w:semiHidden/>
    <w:rsid w:val="00B153EB"/>
  </w:style>
  <w:style w:type="numbering" w:customStyle="1" w:styleId="NoList2131">
    <w:name w:val="No List2131"/>
    <w:next w:val="a7"/>
    <w:semiHidden/>
    <w:rsid w:val="00B153EB"/>
  </w:style>
  <w:style w:type="numbering" w:customStyle="1" w:styleId="NoList3131">
    <w:name w:val="No List3131"/>
    <w:next w:val="a7"/>
    <w:uiPriority w:val="99"/>
    <w:semiHidden/>
    <w:rsid w:val="00B153EB"/>
  </w:style>
  <w:style w:type="numbering" w:customStyle="1" w:styleId="NoList11131">
    <w:name w:val="No List11131"/>
    <w:next w:val="a7"/>
    <w:uiPriority w:val="99"/>
    <w:semiHidden/>
    <w:unhideWhenUsed/>
    <w:rsid w:val="00B153EB"/>
  </w:style>
  <w:style w:type="numbering" w:customStyle="1" w:styleId="12310">
    <w:name w:val="無清單1231"/>
    <w:next w:val="a7"/>
    <w:uiPriority w:val="99"/>
    <w:semiHidden/>
    <w:unhideWhenUsed/>
    <w:rsid w:val="00B153EB"/>
  </w:style>
  <w:style w:type="numbering" w:customStyle="1" w:styleId="11131">
    <w:name w:val="無清單11131"/>
    <w:next w:val="a7"/>
    <w:uiPriority w:val="99"/>
    <w:semiHidden/>
    <w:unhideWhenUsed/>
    <w:rsid w:val="00B153EB"/>
  </w:style>
  <w:style w:type="numbering" w:customStyle="1" w:styleId="NoList12121">
    <w:name w:val="No List12121"/>
    <w:next w:val="a7"/>
    <w:uiPriority w:val="99"/>
    <w:semiHidden/>
    <w:unhideWhenUsed/>
    <w:rsid w:val="00B153EB"/>
  </w:style>
  <w:style w:type="numbering" w:customStyle="1" w:styleId="111212">
    <w:name w:val="リストなし11121"/>
    <w:next w:val="a7"/>
    <w:uiPriority w:val="99"/>
    <w:semiHidden/>
    <w:unhideWhenUsed/>
    <w:rsid w:val="00B153EB"/>
  </w:style>
  <w:style w:type="numbering" w:customStyle="1" w:styleId="111213">
    <w:name w:val="无列表11121"/>
    <w:next w:val="a7"/>
    <w:semiHidden/>
    <w:rsid w:val="00B153EB"/>
  </w:style>
  <w:style w:type="numbering" w:customStyle="1" w:styleId="NoList21121">
    <w:name w:val="No List21121"/>
    <w:next w:val="a7"/>
    <w:semiHidden/>
    <w:rsid w:val="00B153EB"/>
  </w:style>
  <w:style w:type="numbering" w:customStyle="1" w:styleId="NoList31121">
    <w:name w:val="No List31121"/>
    <w:next w:val="a7"/>
    <w:uiPriority w:val="99"/>
    <w:semiHidden/>
    <w:rsid w:val="00B153EB"/>
  </w:style>
  <w:style w:type="numbering" w:customStyle="1" w:styleId="NoList111121">
    <w:name w:val="No List111121"/>
    <w:next w:val="a7"/>
    <w:uiPriority w:val="99"/>
    <w:semiHidden/>
    <w:unhideWhenUsed/>
    <w:rsid w:val="00B153EB"/>
  </w:style>
  <w:style w:type="numbering" w:customStyle="1" w:styleId="121210">
    <w:name w:val="無清單12121"/>
    <w:next w:val="a7"/>
    <w:uiPriority w:val="99"/>
    <w:semiHidden/>
    <w:unhideWhenUsed/>
    <w:rsid w:val="00B153EB"/>
  </w:style>
  <w:style w:type="numbering" w:customStyle="1" w:styleId="111121">
    <w:name w:val="無清單111121"/>
    <w:next w:val="a7"/>
    <w:uiPriority w:val="99"/>
    <w:semiHidden/>
    <w:unhideWhenUsed/>
    <w:rsid w:val="00B153EB"/>
  </w:style>
  <w:style w:type="numbering" w:customStyle="1" w:styleId="NoList52">
    <w:name w:val="No List52"/>
    <w:next w:val="a7"/>
    <w:uiPriority w:val="99"/>
    <w:semiHidden/>
    <w:unhideWhenUsed/>
    <w:rsid w:val="00B153EB"/>
  </w:style>
  <w:style w:type="numbering" w:customStyle="1" w:styleId="NoList132">
    <w:name w:val="No List132"/>
    <w:next w:val="a7"/>
    <w:uiPriority w:val="99"/>
    <w:semiHidden/>
    <w:unhideWhenUsed/>
    <w:rsid w:val="00B153EB"/>
  </w:style>
  <w:style w:type="numbering" w:customStyle="1" w:styleId="122a">
    <w:name w:val="リストなし122"/>
    <w:next w:val="a7"/>
    <w:uiPriority w:val="99"/>
    <w:semiHidden/>
    <w:unhideWhenUsed/>
    <w:rsid w:val="00B153EB"/>
  </w:style>
  <w:style w:type="numbering" w:customStyle="1" w:styleId="12214">
    <w:name w:val="无列表1221"/>
    <w:next w:val="a7"/>
    <w:semiHidden/>
    <w:rsid w:val="00B153EB"/>
  </w:style>
  <w:style w:type="numbering" w:customStyle="1" w:styleId="NoList222">
    <w:name w:val="No List222"/>
    <w:next w:val="a7"/>
    <w:semiHidden/>
    <w:rsid w:val="00B153EB"/>
  </w:style>
  <w:style w:type="numbering" w:customStyle="1" w:styleId="NoList322">
    <w:name w:val="No List322"/>
    <w:next w:val="a7"/>
    <w:uiPriority w:val="99"/>
    <w:semiHidden/>
    <w:rsid w:val="00B153EB"/>
  </w:style>
  <w:style w:type="numbering" w:customStyle="1" w:styleId="NoList1122">
    <w:name w:val="No List1122"/>
    <w:next w:val="a7"/>
    <w:uiPriority w:val="99"/>
    <w:semiHidden/>
    <w:unhideWhenUsed/>
    <w:rsid w:val="00B153EB"/>
  </w:style>
  <w:style w:type="numbering" w:customStyle="1" w:styleId="1320">
    <w:name w:val="無清單132"/>
    <w:next w:val="a7"/>
    <w:uiPriority w:val="99"/>
    <w:semiHidden/>
    <w:unhideWhenUsed/>
    <w:rsid w:val="00B153EB"/>
  </w:style>
  <w:style w:type="numbering" w:customStyle="1" w:styleId="11220">
    <w:name w:val="無清單1122"/>
    <w:next w:val="a7"/>
    <w:uiPriority w:val="99"/>
    <w:semiHidden/>
    <w:unhideWhenUsed/>
    <w:rsid w:val="00B153EB"/>
  </w:style>
  <w:style w:type="numbering" w:customStyle="1" w:styleId="2121">
    <w:name w:val="无列表2121"/>
    <w:next w:val="a7"/>
    <w:uiPriority w:val="99"/>
    <w:semiHidden/>
    <w:unhideWhenUsed/>
    <w:rsid w:val="00B153EB"/>
  </w:style>
  <w:style w:type="numbering" w:customStyle="1" w:styleId="NoList11122">
    <w:name w:val="No List11122"/>
    <w:next w:val="a7"/>
    <w:uiPriority w:val="99"/>
    <w:semiHidden/>
    <w:unhideWhenUsed/>
    <w:rsid w:val="00B153EB"/>
  </w:style>
  <w:style w:type="numbering" w:customStyle="1" w:styleId="NoList7">
    <w:name w:val="No List7"/>
    <w:next w:val="a7"/>
    <w:uiPriority w:val="99"/>
    <w:semiHidden/>
    <w:unhideWhenUsed/>
    <w:rsid w:val="00B153EB"/>
  </w:style>
  <w:style w:type="numbering" w:customStyle="1" w:styleId="NoList15">
    <w:name w:val="No List15"/>
    <w:next w:val="a7"/>
    <w:uiPriority w:val="99"/>
    <w:semiHidden/>
    <w:unhideWhenUsed/>
    <w:rsid w:val="00B153EB"/>
  </w:style>
  <w:style w:type="numbering" w:customStyle="1" w:styleId="149">
    <w:name w:val="リストなし14"/>
    <w:next w:val="a7"/>
    <w:uiPriority w:val="99"/>
    <w:semiHidden/>
    <w:unhideWhenUsed/>
    <w:rsid w:val="00B153EB"/>
  </w:style>
  <w:style w:type="numbering" w:customStyle="1" w:styleId="14a">
    <w:name w:val="无列表14"/>
    <w:next w:val="a7"/>
    <w:semiHidden/>
    <w:rsid w:val="00B153EB"/>
  </w:style>
  <w:style w:type="numbering" w:customStyle="1" w:styleId="NoList24">
    <w:name w:val="No List24"/>
    <w:next w:val="a7"/>
    <w:semiHidden/>
    <w:rsid w:val="00B153EB"/>
  </w:style>
  <w:style w:type="numbering" w:customStyle="1" w:styleId="NoList34">
    <w:name w:val="No List34"/>
    <w:next w:val="a7"/>
    <w:uiPriority w:val="99"/>
    <w:semiHidden/>
    <w:rsid w:val="00B153EB"/>
  </w:style>
  <w:style w:type="numbering" w:customStyle="1" w:styleId="NoList115">
    <w:name w:val="No List115"/>
    <w:next w:val="a7"/>
    <w:uiPriority w:val="99"/>
    <w:semiHidden/>
    <w:unhideWhenUsed/>
    <w:rsid w:val="00B153EB"/>
  </w:style>
  <w:style w:type="numbering" w:customStyle="1" w:styleId="157">
    <w:name w:val="無清單15"/>
    <w:next w:val="a7"/>
    <w:uiPriority w:val="99"/>
    <w:semiHidden/>
    <w:unhideWhenUsed/>
    <w:rsid w:val="00B153EB"/>
  </w:style>
  <w:style w:type="numbering" w:customStyle="1" w:styleId="1142">
    <w:name w:val="無清單114"/>
    <w:next w:val="a7"/>
    <w:uiPriority w:val="99"/>
    <w:semiHidden/>
    <w:unhideWhenUsed/>
    <w:rsid w:val="00B153EB"/>
  </w:style>
  <w:style w:type="numbering" w:customStyle="1" w:styleId="NoList43">
    <w:name w:val="No List43"/>
    <w:next w:val="a7"/>
    <w:uiPriority w:val="99"/>
    <w:semiHidden/>
    <w:unhideWhenUsed/>
    <w:rsid w:val="00B153EB"/>
  </w:style>
  <w:style w:type="numbering" w:customStyle="1" w:styleId="NoList124">
    <w:name w:val="No List124"/>
    <w:next w:val="a7"/>
    <w:uiPriority w:val="99"/>
    <w:semiHidden/>
    <w:unhideWhenUsed/>
    <w:rsid w:val="00B153EB"/>
  </w:style>
  <w:style w:type="numbering" w:customStyle="1" w:styleId="1143">
    <w:name w:val="リストなし114"/>
    <w:next w:val="a7"/>
    <w:uiPriority w:val="99"/>
    <w:semiHidden/>
    <w:unhideWhenUsed/>
    <w:rsid w:val="00B153EB"/>
  </w:style>
  <w:style w:type="numbering" w:customStyle="1" w:styleId="1144">
    <w:name w:val="无列表114"/>
    <w:next w:val="a7"/>
    <w:semiHidden/>
    <w:rsid w:val="00B153EB"/>
  </w:style>
  <w:style w:type="numbering" w:customStyle="1" w:styleId="NoList214">
    <w:name w:val="No List214"/>
    <w:next w:val="a7"/>
    <w:semiHidden/>
    <w:rsid w:val="00B153EB"/>
  </w:style>
  <w:style w:type="numbering" w:customStyle="1" w:styleId="NoList314">
    <w:name w:val="No List314"/>
    <w:next w:val="a7"/>
    <w:uiPriority w:val="99"/>
    <w:semiHidden/>
    <w:rsid w:val="00B153EB"/>
  </w:style>
  <w:style w:type="numbering" w:customStyle="1" w:styleId="NoList1114">
    <w:name w:val="No List1114"/>
    <w:next w:val="a7"/>
    <w:uiPriority w:val="99"/>
    <w:semiHidden/>
    <w:unhideWhenUsed/>
    <w:rsid w:val="00B153EB"/>
  </w:style>
  <w:style w:type="numbering" w:customStyle="1" w:styleId="1241">
    <w:name w:val="無清單124"/>
    <w:next w:val="a7"/>
    <w:uiPriority w:val="99"/>
    <w:semiHidden/>
    <w:unhideWhenUsed/>
    <w:rsid w:val="00B153EB"/>
  </w:style>
  <w:style w:type="numbering" w:customStyle="1" w:styleId="11140">
    <w:name w:val="無清單1114"/>
    <w:next w:val="a7"/>
    <w:uiPriority w:val="99"/>
    <w:semiHidden/>
    <w:unhideWhenUsed/>
    <w:rsid w:val="00B153EB"/>
  </w:style>
  <w:style w:type="numbering" w:customStyle="1" w:styleId="231">
    <w:name w:val="无列表23"/>
    <w:next w:val="a7"/>
    <w:uiPriority w:val="99"/>
    <w:semiHidden/>
    <w:unhideWhenUsed/>
    <w:rsid w:val="00B153EB"/>
  </w:style>
  <w:style w:type="numbering" w:customStyle="1" w:styleId="NoList1213">
    <w:name w:val="No List1213"/>
    <w:next w:val="a7"/>
    <w:uiPriority w:val="99"/>
    <w:semiHidden/>
    <w:unhideWhenUsed/>
    <w:rsid w:val="00B153EB"/>
  </w:style>
  <w:style w:type="numbering" w:customStyle="1" w:styleId="11132">
    <w:name w:val="リストなし1113"/>
    <w:next w:val="a7"/>
    <w:uiPriority w:val="99"/>
    <w:semiHidden/>
    <w:unhideWhenUsed/>
    <w:rsid w:val="00B153EB"/>
  </w:style>
  <w:style w:type="numbering" w:customStyle="1" w:styleId="11133">
    <w:name w:val="无列表1113"/>
    <w:next w:val="a7"/>
    <w:semiHidden/>
    <w:rsid w:val="00B153EB"/>
  </w:style>
  <w:style w:type="numbering" w:customStyle="1" w:styleId="NoList2113">
    <w:name w:val="No List2113"/>
    <w:next w:val="a7"/>
    <w:semiHidden/>
    <w:rsid w:val="00B153EB"/>
  </w:style>
  <w:style w:type="numbering" w:customStyle="1" w:styleId="NoList3113">
    <w:name w:val="No List3113"/>
    <w:next w:val="a7"/>
    <w:uiPriority w:val="99"/>
    <w:semiHidden/>
    <w:rsid w:val="00B153EB"/>
  </w:style>
  <w:style w:type="numbering" w:customStyle="1" w:styleId="NoList11113">
    <w:name w:val="No List11113"/>
    <w:next w:val="a7"/>
    <w:uiPriority w:val="99"/>
    <w:semiHidden/>
    <w:unhideWhenUsed/>
    <w:rsid w:val="00B153EB"/>
  </w:style>
  <w:style w:type="numbering" w:customStyle="1" w:styleId="12130">
    <w:name w:val="無清單1213"/>
    <w:next w:val="a7"/>
    <w:uiPriority w:val="99"/>
    <w:semiHidden/>
    <w:unhideWhenUsed/>
    <w:rsid w:val="00B153EB"/>
  </w:style>
  <w:style w:type="numbering" w:customStyle="1" w:styleId="111130">
    <w:name w:val="無清單11113"/>
    <w:next w:val="a7"/>
    <w:uiPriority w:val="99"/>
    <w:semiHidden/>
    <w:unhideWhenUsed/>
    <w:rsid w:val="00B153EB"/>
  </w:style>
  <w:style w:type="numbering" w:customStyle="1" w:styleId="NoList53">
    <w:name w:val="No List53"/>
    <w:next w:val="a7"/>
    <w:uiPriority w:val="99"/>
    <w:semiHidden/>
    <w:unhideWhenUsed/>
    <w:rsid w:val="00B153EB"/>
  </w:style>
  <w:style w:type="numbering" w:customStyle="1" w:styleId="NoList133">
    <w:name w:val="No List133"/>
    <w:next w:val="a7"/>
    <w:uiPriority w:val="99"/>
    <w:semiHidden/>
    <w:unhideWhenUsed/>
    <w:rsid w:val="00B153EB"/>
  </w:style>
  <w:style w:type="numbering" w:customStyle="1" w:styleId="1237">
    <w:name w:val="リストなし123"/>
    <w:next w:val="a7"/>
    <w:uiPriority w:val="99"/>
    <w:semiHidden/>
    <w:unhideWhenUsed/>
    <w:rsid w:val="00B153EB"/>
  </w:style>
  <w:style w:type="numbering" w:customStyle="1" w:styleId="1238">
    <w:name w:val="无列表123"/>
    <w:next w:val="a7"/>
    <w:semiHidden/>
    <w:rsid w:val="00B153EB"/>
  </w:style>
  <w:style w:type="numbering" w:customStyle="1" w:styleId="NoList223">
    <w:name w:val="No List223"/>
    <w:next w:val="a7"/>
    <w:semiHidden/>
    <w:rsid w:val="00B153EB"/>
  </w:style>
  <w:style w:type="numbering" w:customStyle="1" w:styleId="NoList323">
    <w:name w:val="No List323"/>
    <w:next w:val="a7"/>
    <w:uiPriority w:val="99"/>
    <w:semiHidden/>
    <w:rsid w:val="00B153EB"/>
  </w:style>
  <w:style w:type="numbering" w:customStyle="1" w:styleId="NoList1123">
    <w:name w:val="No List1123"/>
    <w:next w:val="a7"/>
    <w:uiPriority w:val="99"/>
    <w:semiHidden/>
    <w:unhideWhenUsed/>
    <w:rsid w:val="00B153EB"/>
  </w:style>
  <w:style w:type="numbering" w:customStyle="1" w:styleId="1331">
    <w:name w:val="無清單133"/>
    <w:next w:val="a7"/>
    <w:uiPriority w:val="99"/>
    <w:semiHidden/>
    <w:unhideWhenUsed/>
    <w:rsid w:val="00B153EB"/>
  </w:style>
  <w:style w:type="numbering" w:customStyle="1" w:styleId="11231">
    <w:name w:val="無清單1123"/>
    <w:next w:val="a7"/>
    <w:uiPriority w:val="99"/>
    <w:semiHidden/>
    <w:unhideWhenUsed/>
    <w:rsid w:val="00B153EB"/>
  </w:style>
  <w:style w:type="numbering" w:customStyle="1" w:styleId="2131">
    <w:name w:val="无列表213"/>
    <w:next w:val="a7"/>
    <w:uiPriority w:val="99"/>
    <w:semiHidden/>
    <w:unhideWhenUsed/>
    <w:rsid w:val="00B153EB"/>
  </w:style>
  <w:style w:type="numbering" w:customStyle="1" w:styleId="NoList1222">
    <w:name w:val="No List1222"/>
    <w:next w:val="a7"/>
    <w:uiPriority w:val="99"/>
    <w:semiHidden/>
    <w:unhideWhenUsed/>
    <w:rsid w:val="00B153EB"/>
  </w:style>
  <w:style w:type="numbering" w:customStyle="1" w:styleId="11221">
    <w:name w:val="リストなし1122"/>
    <w:next w:val="a7"/>
    <w:uiPriority w:val="99"/>
    <w:semiHidden/>
    <w:unhideWhenUsed/>
    <w:rsid w:val="00B153EB"/>
  </w:style>
  <w:style w:type="numbering" w:customStyle="1" w:styleId="11222">
    <w:name w:val="无列表1122"/>
    <w:next w:val="a7"/>
    <w:semiHidden/>
    <w:rsid w:val="00B153EB"/>
  </w:style>
  <w:style w:type="numbering" w:customStyle="1" w:styleId="NoList2122">
    <w:name w:val="No List2122"/>
    <w:next w:val="a7"/>
    <w:semiHidden/>
    <w:rsid w:val="00B153EB"/>
  </w:style>
  <w:style w:type="numbering" w:customStyle="1" w:styleId="NoList3122">
    <w:name w:val="No List3122"/>
    <w:next w:val="a7"/>
    <w:uiPriority w:val="99"/>
    <w:semiHidden/>
    <w:rsid w:val="00B153EB"/>
  </w:style>
  <w:style w:type="numbering" w:customStyle="1" w:styleId="NoList11123">
    <w:name w:val="No List11123"/>
    <w:next w:val="a7"/>
    <w:uiPriority w:val="99"/>
    <w:semiHidden/>
    <w:unhideWhenUsed/>
    <w:rsid w:val="00B153EB"/>
  </w:style>
  <w:style w:type="numbering" w:customStyle="1" w:styleId="12220">
    <w:name w:val="無清單1222"/>
    <w:next w:val="a7"/>
    <w:uiPriority w:val="99"/>
    <w:semiHidden/>
    <w:unhideWhenUsed/>
    <w:rsid w:val="00B153EB"/>
  </w:style>
  <w:style w:type="numbering" w:customStyle="1" w:styleId="111220">
    <w:name w:val="無清單11122"/>
    <w:next w:val="a7"/>
    <w:uiPriority w:val="99"/>
    <w:semiHidden/>
    <w:unhideWhenUsed/>
    <w:rsid w:val="00B153EB"/>
  </w:style>
  <w:style w:type="numbering" w:customStyle="1" w:styleId="NoList8">
    <w:name w:val="No List8"/>
    <w:next w:val="a7"/>
    <w:uiPriority w:val="99"/>
    <w:semiHidden/>
    <w:unhideWhenUsed/>
    <w:rsid w:val="00B153EB"/>
  </w:style>
  <w:style w:type="numbering" w:customStyle="1" w:styleId="NoList16">
    <w:name w:val="No List16"/>
    <w:next w:val="a7"/>
    <w:uiPriority w:val="99"/>
    <w:semiHidden/>
    <w:unhideWhenUsed/>
    <w:rsid w:val="00B153EB"/>
  </w:style>
  <w:style w:type="numbering" w:customStyle="1" w:styleId="158">
    <w:name w:val="リストなし15"/>
    <w:next w:val="a7"/>
    <w:uiPriority w:val="99"/>
    <w:semiHidden/>
    <w:unhideWhenUsed/>
    <w:rsid w:val="00B153EB"/>
  </w:style>
  <w:style w:type="numbering" w:customStyle="1" w:styleId="159">
    <w:name w:val="无列表15"/>
    <w:next w:val="a7"/>
    <w:semiHidden/>
    <w:rsid w:val="00B153EB"/>
  </w:style>
  <w:style w:type="numbering" w:customStyle="1" w:styleId="NoList25">
    <w:name w:val="No List25"/>
    <w:next w:val="a7"/>
    <w:semiHidden/>
    <w:rsid w:val="00B153EB"/>
  </w:style>
  <w:style w:type="numbering" w:customStyle="1" w:styleId="NoList35">
    <w:name w:val="No List35"/>
    <w:next w:val="a7"/>
    <w:uiPriority w:val="99"/>
    <w:semiHidden/>
    <w:rsid w:val="00B153EB"/>
  </w:style>
  <w:style w:type="numbering" w:customStyle="1" w:styleId="NoList116">
    <w:name w:val="No List116"/>
    <w:next w:val="a7"/>
    <w:uiPriority w:val="99"/>
    <w:semiHidden/>
    <w:unhideWhenUsed/>
    <w:rsid w:val="00B153EB"/>
  </w:style>
  <w:style w:type="numbering" w:customStyle="1" w:styleId="162">
    <w:name w:val="無清單16"/>
    <w:next w:val="a7"/>
    <w:uiPriority w:val="99"/>
    <w:semiHidden/>
    <w:unhideWhenUsed/>
    <w:rsid w:val="00B153EB"/>
  </w:style>
  <w:style w:type="numbering" w:customStyle="1" w:styleId="1151">
    <w:name w:val="無清單115"/>
    <w:next w:val="a7"/>
    <w:uiPriority w:val="99"/>
    <w:semiHidden/>
    <w:unhideWhenUsed/>
    <w:rsid w:val="00B153EB"/>
  </w:style>
  <w:style w:type="numbering" w:customStyle="1" w:styleId="NoList1115">
    <w:name w:val="No List1115"/>
    <w:next w:val="a7"/>
    <w:uiPriority w:val="99"/>
    <w:semiHidden/>
    <w:unhideWhenUsed/>
    <w:rsid w:val="00B153EB"/>
  </w:style>
  <w:style w:type="numbering" w:customStyle="1" w:styleId="241">
    <w:name w:val="无列表24"/>
    <w:next w:val="a7"/>
    <w:uiPriority w:val="99"/>
    <w:semiHidden/>
    <w:unhideWhenUsed/>
    <w:rsid w:val="00B153EB"/>
  </w:style>
  <w:style w:type="numbering" w:customStyle="1" w:styleId="NoList125">
    <w:name w:val="No List125"/>
    <w:next w:val="a7"/>
    <w:uiPriority w:val="99"/>
    <w:semiHidden/>
    <w:unhideWhenUsed/>
    <w:rsid w:val="00B153EB"/>
  </w:style>
  <w:style w:type="numbering" w:customStyle="1" w:styleId="1152">
    <w:name w:val="リストなし115"/>
    <w:next w:val="a7"/>
    <w:uiPriority w:val="99"/>
    <w:semiHidden/>
    <w:unhideWhenUsed/>
    <w:rsid w:val="00B153EB"/>
  </w:style>
  <w:style w:type="numbering" w:customStyle="1" w:styleId="1153">
    <w:name w:val="无列表115"/>
    <w:next w:val="a7"/>
    <w:semiHidden/>
    <w:rsid w:val="00B153EB"/>
  </w:style>
  <w:style w:type="numbering" w:customStyle="1" w:styleId="NoList215">
    <w:name w:val="No List215"/>
    <w:next w:val="a7"/>
    <w:semiHidden/>
    <w:rsid w:val="00B153EB"/>
  </w:style>
  <w:style w:type="numbering" w:customStyle="1" w:styleId="NoList315">
    <w:name w:val="No List315"/>
    <w:next w:val="a7"/>
    <w:uiPriority w:val="99"/>
    <w:semiHidden/>
    <w:rsid w:val="00B153EB"/>
  </w:style>
  <w:style w:type="numbering" w:customStyle="1" w:styleId="1250">
    <w:name w:val="無清單125"/>
    <w:next w:val="a7"/>
    <w:uiPriority w:val="99"/>
    <w:semiHidden/>
    <w:unhideWhenUsed/>
    <w:rsid w:val="00B153EB"/>
  </w:style>
  <w:style w:type="numbering" w:customStyle="1" w:styleId="11150">
    <w:name w:val="無清單1115"/>
    <w:next w:val="a7"/>
    <w:uiPriority w:val="99"/>
    <w:semiHidden/>
    <w:unhideWhenUsed/>
    <w:rsid w:val="00B153EB"/>
  </w:style>
  <w:style w:type="numbering" w:customStyle="1" w:styleId="NoList44">
    <w:name w:val="No List44"/>
    <w:next w:val="a7"/>
    <w:uiPriority w:val="99"/>
    <w:semiHidden/>
    <w:unhideWhenUsed/>
    <w:rsid w:val="00B153EB"/>
  </w:style>
  <w:style w:type="numbering" w:customStyle="1" w:styleId="NoList1124">
    <w:name w:val="No List1124"/>
    <w:next w:val="a7"/>
    <w:uiPriority w:val="99"/>
    <w:semiHidden/>
    <w:unhideWhenUsed/>
    <w:rsid w:val="00B153EB"/>
  </w:style>
  <w:style w:type="numbering" w:customStyle="1" w:styleId="NoList1214">
    <w:name w:val="No List1214"/>
    <w:next w:val="a7"/>
    <w:uiPriority w:val="99"/>
    <w:semiHidden/>
    <w:unhideWhenUsed/>
    <w:rsid w:val="00B153EB"/>
  </w:style>
  <w:style w:type="numbering" w:customStyle="1" w:styleId="11141">
    <w:name w:val="リストなし1114"/>
    <w:next w:val="a7"/>
    <w:uiPriority w:val="99"/>
    <w:semiHidden/>
    <w:unhideWhenUsed/>
    <w:rsid w:val="00B153EB"/>
  </w:style>
  <w:style w:type="numbering" w:customStyle="1" w:styleId="11142">
    <w:name w:val="无列表1114"/>
    <w:next w:val="a7"/>
    <w:semiHidden/>
    <w:rsid w:val="00B153EB"/>
  </w:style>
  <w:style w:type="numbering" w:customStyle="1" w:styleId="NoList2114">
    <w:name w:val="No List2114"/>
    <w:next w:val="a7"/>
    <w:semiHidden/>
    <w:rsid w:val="00B153EB"/>
  </w:style>
  <w:style w:type="numbering" w:customStyle="1" w:styleId="NoList3114">
    <w:name w:val="No List3114"/>
    <w:next w:val="a7"/>
    <w:uiPriority w:val="99"/>
    <w:semiHidden/>
    <w:rsid w:val="00B153EB"/>
  </w:style>
  <w:style w:type="numbering" w:customStyle="1" w:styleId="NoList11114">
    <w:name w:val="No List11114"/>
    <w:next w:val="a7"/>
    <w:uiPriority w:val="99"/>
    <w:semiHidden/>
    <w:unhideWhenUsed/>
    <w:rsid w:val="00B153EB"/>
  </w:style>
  <w:style w:type="numbering" w:customStyle="1" w:styleId="12140">
    <w:name w:val="無清單1214"/>
    <w:next w:val="a7"/>
    <w:uiPriority w:val="99"/>
    <w:semiHidden/>
    <w:unhideWhenUsed/>
    <w:rsid w:val="00B153EB"/>
  </w:style>
  <w:style w:type="numbering" w:customStyle="1" w:styleId="111140">
    <w:name w:val="無清單11114"/>
    <w:next w:val="a7"/>
    <w:uiPriority w:val="99"/>
    <w:semiHidden/>
    <w:unhideWhenUsed/>
    <w:rsid w:val="00B153EB"/>
  </w:style>
  <w:style w:type="numbering" w:customStyle="1" w:styleId="NoList54">
    <w:name w:val="No List54"/>
    <w:next w:val="a7"/>
    <w:uiPriority w:val="99"/>
    <w:semiHidden/>
    <w:unhideWhenUsed/>
    <w:rsid w:val="00B153EB"/>
  </w:style>
  <w:style w:type="numbering" w:customStyle="1" w:styleId="NoList134">
    <w:name w:val="No List134"/>
    <w:next w:val="a7"/>
    <w:uiPriority w:val="99"/>
    <w:semiHidden/>
    <w:unhideWhenUsed/>
    <w:rsid w:val="00B153EB"/>
  </w:style>
  <w:style w:type="numbering" w:customStyle="1" w:styleId="1242">
    <w:name w:val="リストなし124"/>
    <w:next w:val="a7"/>
    <w:uiPriority w:val="99"/>
    <w:semiHidden/>
    <w:unhideWhenUsed/>
    <w:rsid w:val="00B153EB"/>
  </w:style>
  <w:style w:type="numbering" w:customStyle="1" w:styleId="1243">
    <w:name w:val="无列表124"/>
    <w:next w:val="a7"/>
    <w:semiHidden/>
    <w:rsid w:val="00B153EB"/>
  </w:style>
  <w:style w:type="numbering" w:customStyle="1" w:styleId="NoList224">
    <w:name w:val="No List224"/>
    <w:next w:val="a7"/>
    <w:semiHidden/>
    <w:rsid w:val="00B153EB"/>
  </w:style>
  <w:style w:type="numbering" w:customStyle="1" w:styleId="NoList324">
    <w:name w:val="No List324"/>
    <w:next w:val="a7"/>
    <w:uiPriority w:val="99"/>
    <w:semiHidden/>
    <w:rsid w:val="00B153EB"/>
  </w:style>
  <w:style w:type="numbering" w:customStyle="1" w:styleId="1340">
    <w:name w:val="無清單134"/>
    <w:next w:val="a7"/>
    <w:uiPriority w:val="99"/>
    <w:semiHidden/>
    <w:unhideWhenUsed/>
    <w:rsid w:val="00B153EB"/>
  </w:style>
  <w:style w:type="numbering" w:customStyle="1" w:styleId="11240">
    <w:name w:val="無清單1124"/>
    <w:next w:val="a7"/>
    <w:uiPriority w:val="99"/>
    <w:semiHidden/>
    <w:unhideWhenUsed/>
    <w:rsid w:val="00B153EB"/>
  </w:style>
  <w:style w:type="numbering" w:customStyle="1" w:styleId="2140">
    <w:name w:val="无列表214"/>
    <w:next w:val="a7"/>
    <w:uiPriority w:val="99"/>
    <w:semiHidden/>
    <w:unhideWhenUsed/>
    <w:rsid w:val="00B153EB"/>
  </w:style>
  <w:style w:type="numbering" w:customStyle="1" w:styleId="NoList1223">
    <w:name w:val="No List1223"/>
    <w:next w:val="a7"/>
    <w:uiPriority w:val="99"/>
    <w:semiHidden/>
    <w:unhideWhenUsed/>
    <w:rsid w:val="00B153EB"/>
  </w:style>
  <w:style w:type="numbering" w:customStyle="1" w:styleId="11232">
    <w:name w:val="リストなし1123"/>
    <w:next w:val="a7"/>
    <w:uiPriority w:val="99"/>
    <w:semiHidden/>
    <w:unhideWhenUsed/>
    <w:rsid w:val="00B153EB"/>
  </w:style>
  <w:style w:type="numbering" w:customStyle="1" w:styleId="11233">
    <w:name w:val="无列表1123"/>
    <w:next w:val="a7"/>
    <w:semiHidden/>
    <w:rsid w:val="00B153EB"/>
  </w:style>
  <w:style w:type="numbering" w:customStyle="1" w:styleId="NoList2123">
    <w:name w:val="No List2123"/>
    <w:next w:val="a7"/>
    <w:semiHidden/>
    <w:rsid w:val="00B153EB"/>
  </w:style>
  <w:style w:type="numbering" w:customStyle="1" w:styleId="NoList3123">
    <w:name w:val="No List3123"/>
    <w:next w:val="a7"/>
    <w:uiPriority w:val="99"/>
    <w:semiHidden/>
    <w:rsid w:val="00B153EB"/>
  </w:style>
  <w:style w:type="numbering" w:customStyle="1" w:styleId="NoList11124">
    <w:name w:val="No List11124"/>
    <w:next w:val="a7"/>
    <w:uiPriority w:val="99"/>
    <w:semiHidden/>
    <w:unhideWhenUsed/>
    <w:rsid w:val="00B153EB"/>
  </w:style>
  <w:style w:type="numbering" w:customStyle="1" w:styleId="12230">
    <w:name w:val="無清單1223"/>
    <w:next w:val="a7"/>
    <w:uiPriority w:val="99"/>
    <w:semiHidden/>
    <w:unhideWhenUsed/>
    <w:rsid w:val="00B153EB"/>
  </w:style>
  <w:style w:type="numbering" w:customStyle="1" w:styleId="111230">
    <w:name w:val="無清單11123"/>
    <w:next w:val="a7"/>
    <w:uiPriority w:val="99"/>
    <w:semiHidden/>
    <w:unhideWhenUsed/>
    <w:rsid w:val="00B153EB"/>
  </w:style>
  <w:style w:type="numbering" w:customStyle="1" w:styleId="3119">
    <w:name w:val="无列表311"/>
    <w:next w:val="a7"/>
    <w:uiPriority w:val="99"/>
    <w:semiHidden/>
    <w:unhideWhenUsed/>
    <w:rsid w:val="00B153EB"/>
  </w:style>
  <w:style w:type="numbering" w:customStyle="1" w:styleId="1321">
    <w:name w:val="无列表132"/>
    <w:next w:val="a7"/>
    <w:semiHidden/>
    <w:rsid w:val="00B153EB"/>
  </w:style>
  <w:style w:type="numbering" w:customStyle="1" w:styleId="NoList1132">
    <w:name w:val="No List1132"/>
    <w:next w:val="a7"/>
    <w:uiPriority w:val="99"/>
    <w:semiHidden/>
    <w:unhideWhenUsed/>
    <w:rsid w:val="00B153EB"/>
  </w:style>
  <w:style w:type="numbering" w:customStyle="1" w:styleId="NoList412">
    <w:name w:val="No List412"/>
    <w:next w:val="a7"/>
    <w:uiPriority w:val="99"/>
    <w:semiHidden/>
    <w:unhideWhenUsed/>
    <w:rsid w:val="00B153EB"/>
  </w:style>
  <w:style w:type="numbering" w:customStyle="1" w:styleId="222">
    <w:name w:val="无列表222"/>
    <w:next w:val="a7"/>
    <w:uiPriority w:val="99"/>
    <w:semiHidden/>
    <w:unhideWhenUsed/>
    <w:rsid w:val="00B153EB"/>
  </w:style>
  <w:style w:type="numbering" w:customStyle="1" w:styleId="NoList12112">
    <w:name w:val="No List12112"/>
    <w:next w:val="a7"/>
    <w:uiPriority w:val="99"/>
    <w:semiHidden/>
    <w:unhideWhenUsed/>
    <w:rsid w:val="00B153EB"/>
  </w:style>
  <w:style w:type="numbering" w:customStyle="1" w:styleId="111122">
    <w:name w:val="リストなし11112"/>
    <w:next w:val="a7"/>
    <w:uiPriority w:val="99"/>
    <w:semiHidden/>
    <w:unhideWhenUsed/>
    <w:rsid w:val="00B153EB"/>
  </w:style>
  <w:style w:type="numbering" w:customStyle="1" w:styleId="111123">
    <w:name w:val="无列表11112"/>
    <w:next w:val="a7"/>
    <w:semiHidden/>
    <w:rsid w:val="00B153EB"/>
  </w:style>
  <w:style w:type="numbering" w:customStyle="1" w:styleId="NoList21112">
    <w:name w:val="No List21112"/>
    <w:next w:val="a7"/>
    <w:semiHidden/>
    <w:rsid w:val="00B153EB"/>
  </w:style>
  <w:style w:type="numbering" w:customStyle="1" w:styleId="NoList31112">
    <w:name w:val="No List31112"/>
    <w:next w:val="a7"/>
    <w:uiPriority w:val="99"/>
    <w:semiHidden/>
    <w:rsid w:val="00B153EB"/>
  </w:style>
  <w:style w:type="numbering" w:customStyle="1" w:styleId="NoList111112">
    <w:name w:val="No List111112"/>
    <w:next w:val="a7"/>
    <w:uiPriority w:val="99"/>
    <w:semiHidden/>
    <w:unhideWhenUsed/>
    <w:rsid w:val="00B153EB"/>
  </w:style>
  <w:style w:type="numbering" w:customStyle="1" w:styleId="121120">
    <w:name w:val="無清單12112"/>
    <w:next w:val="a7"/>
    <w:uiPriority w:val="99"/>
    <w:semiHidden/>
    <w:unhideWhenUsed/>
    <w:rsid w:val="00B153EB"/>
  </w:style>
  <w:style w:type="numbering" w:customStyle="1" w:styleId="1111120">
    <w:name w:val="無清單111112"/>
    <w:next w:val="a7"/>
    <w:uiPriority w:val="99"/>
    <w:semiHidden/>
    <w:unhideWhenUsed/>
    <w:rsid w:val="00B153EB"/>
  </w:style>
  <w:style w:type="numbering" w:customStyle="1" w:styleId="NoList1312">
    <w:name w:val="No List1312"/>
    <w:next w:val="a7"/>
    <w:uiPriority w:val="99"/>
    <w:semiHidden/>
    <w:unhideWhenUsed/>
    <w:rsid w:val="00B153EB"/>
  </w:style>
  <w:style w:type="numbering" w:customStyle="1" w:styleId="12122">
    <w:name w:val="リストなし1212"/>
    <w:next w:val="a7"/>
    <w:uiPriority w:val="99"/>
    <w:semiHidden/>
    <w:unhideWhenUsed/>
    <w:rsid w:val="00B153EB"/>
  </w:style>
  <w:style w:type="numbering" w:customStyle="1" w:styleId="121211">
    <w:name w:val="无列表12121"/>
    <w:next w:val="a7"/>
    <w:semiHidden/>
    <w:rsid w:val="00B153EB"/>
  </w:style>
  <w:style w:type="numbering" w:customStyle="1" w:styleId="NoList2212">
    <w:name w:val="No List2212"/>
    <w:next w:val="a7"/>
    <w:semiHidden/>
    <w:rsid w:val="00B153EB"/>
  </w:style>
  <w:style w:type="numbering" w:customStyle="1" w:styleId="NoList3212">
    <w:name w:val="No List3212"/>
    <w:next w:val="a7"/>
    <w:uiPriority w:val="99"/>
    <w:semiHidden/>
    <w:rsid w:val="00B153EB"/>
  </w:style>
  <w:style w:type="numbering" w:customStyle="1" w:styleId="NoList11212">
    <w:name w:val="No List11212"/>
    <w:next w:val="a7"/>
    <w:uiPriority w:val="99"/>
    <w:semiHidden/>
    <w:unhideWhenUsed/>
    <w:rsid w:val="00B153EB"/>
  </w:style>
  <w:style w:type="numbering" w:customStyle="1" w:styleId="13120">
    <w:name w:val="無清單1312"/>
    <w:next w:val="a7"/>
    <w:uiPriority w:val="99"/>
    <w:semiHidden/>
    <w:unhideWhenUsed/>
    <w:rsid w:val="00B153EB"/>
  </w:style>
  <w:style w:type="numbering" w:customStyle="1" w:styleId="112120">
    <w:name w:val="無清單11212"/>
    <w:next w:val="a7"/>
    <w:uiPriority w:val="99"/>
    <w:semiHidden/>
    <w:unhideWhenUsed/>
    <w:rsid w:val="00B153EB"/>
  </w:style>
  <w:style w:type="numbering" w:customStyle="1" w:styleId="2112">
    <w:name w:val="无列表2112"/>
    <w:next w:val="a7"/>
    <w:uiPriority w:val="99"/>
    <w:semiHidden/>
    <w:unhideWhenUsed/>
    <w:rsid w:val="00B153EB"/>
  </w:style>
  <w:style w:type="numbering" w:customStyle="1" w:styleId="NoList12212">
    <w:name w:val="No List12212"/>
    <w:next w:val="a7"/>
    <w:uiPriority w:val="99"/>
    <w:semiHidden/>
    <w:unhideWhenUsed/>
    <w:rsid w:val="00B153EB"/>
  </w:style>
  <w:style w:type="numbering" w:customStyle="1" w:styleId="112121">
    <w:name w:val="リストなし11212"/>
    <w:next w:val="a7"/>
    <w:uiPriority w:val="99"/>
    <w:semiHidden/>
    <w:unhideWhenUsed/>
    <w:rsid w:val="00B153EB"/>
  </w:style>
  <w:style w:type="numbering" w:customStyle="1" w:styleId="112122">
    <w:name w:val="无列表11212"/>
    <w:next w:val="a7"/>
    <w:semiHidden/>
    <w:rsid w:val="00B153EB"/>
  </w:style>
  <w:style w:type="numbering" w:customStyle="1" w:styleId="NoList21212">
    <w:name w:val="No List21212"/>
    <w:next w:val="a7"/>
    <w:semiHidden/>
    <w:rsid w:val="00B153EB"/>
  </w:style>
  <w:style w:type="numbering" w:customStyle="1" w:styleId="NoList31212">
    <w:name w:val="No List31212"/>
    <w:next w:val="a7"/>
    <w:uiPriority w:val="99"/>
    <w:semiHidden/>
    <w:rsid w:val="00B153EB"/>
  </w:style>
  <w:style w:type="numbering" w:customStyle="1" w:styleId="NoList111212">
    <w:name w:val="No List111212"/>
    <w:next w:val="a7"/>
    <w:uiPriority w:val="99"/>
    <w:semiHidden/>
    <w:unhideWhenUsed/>
    <w:rsid w:val="00B153EB"/>
  </w:style>
  <w:style w:type="numbering" w:customStyle="1" w:styleId="122120">
    <w:name w:val="無清單12212"/>
    <w:next w:val="a7"/>
    <w:uiPriority w:val="99"/>
    <w:semiHidden/>
    <w:unhideWhenUsed/>
    <w:rsid w:val="00B153EB"/>
  </w:style>
  <w:style w:type="numbering" w:customStyle="1" w:styleId="1112120">
    <w:name w:val="無清單111212"/>
    <w:next w:val="a7"/>
    <w:uiPriority w:val="99"/>
    <w:semiHidden/>
    <w:unhideWhenUsed/>
    <w:rsid w:val="00B153EB"/>
  </w:style>
  <w:style w:type="numbering" w:customStyle="1" w:styleId="131111">
    <w:name w:val="无列表13111"/>
    <w:next w:val="a7"/>
    <w:semiHidden/>
    <w:rsid w:val="00B153EB"/>
  </w:style>
  <w:style w:type="numbering" w:customStyle="1" w:styleId="NoList41111">
    <w:name w:val="No List41111"/>
    <w:next w:val="a7"/>
    <w:uiPriority w:val="99"/>
    <w:semiHidden/>
    <w:unhideWhenUsed/>
    <w:rsid w:val="00B153EB"/>
  </w:style>
  <w:style w:type="numbering" w:customStyle="1" w:styleId="22111">
    <w:name w:val="无列表22111"/>
    <w:next w:val="a7"/>
    <w:uiPriority w:val="99"/>
    <w:semiHidden/>
    <w:unhideWhenUsed/>
    <w:rsid w:val="00B153EB"/>
  </w:style>
  <w:style w:type="numbering" w:customStyle="1" w:styleId="NoList1211111">
    <w:name w:val="No List1211111"/>
    <w:next w:val="a7"/>
    <w:uiPriority w:val="99"/>
    <w:semiHidden/>
    <w:unhideWhenUsed/>
    <w:rsid w:val="00B153EB"/>
  </w:style>
  <w:style w:type="numbering" w:customStyle="1" w:styleId="11111112">
    <w:name w:val="リストなし1111111"/>
    <w:next w:val="a7"/>
    <w:uiPriority w:val="99"/>
    <w:semiHidden/>
    <w:unhideWhenUsed/>
    <w:rsid w:val="00B153EB"/>
  </w:style>
  <w:style w:type="numbering" w:customStyle="1" w:styleId="111111111">
    <w:name w:val="无列表11111111"/>
    <w:next w:val="a7"/>
    <w:semiHidden/>
    <w:rsid w:val="00B153EB"/>
  </w:style>
  <w:style w:type="numbering" w:customStyle="1" w:styleId="NoList2111111">
    <w:name w:val="No List2111111"/>
    <w:next w:val="a7"/>
    <w:semiHidden/>
    <w:rsid w:val="00B153EB"/>
  </w:style>
  <w:style w:type="numbering" w:customStyle="1" w:styleId="NoList3111111">
    <w:name w:val="No List3111111"/>
    <w:next w:val="a7"/>
    <w:uiPriority w:val="99"/>
    <w:semiHidden/>
    <w:rsid w:val="00B153EB"/>
  </w:style>
  <w:style w:type="numbering" w:customStyle="1" w:styleId="NoList11111111">
    <w:name w:val="No List11111111"/>
    <w:next w:val="a7"/>
    <w:uiPriority w:val="99"/>
    <w:semiHidden/>
    <w:unhideWhenUsed/>
    <w:rsid w:val="00B153EB"/>
  </w:style>
  <w:style w:type="numbering" w:customStyle="1" w:styleId="1211111">
    <w:name w:val="無清單1211111"/>
    <w:next w:val="a7"/>
    <w:uiPriority w:val="99"/>
    <w:semiHidden/>
    <w:unhideWhenUsed/>
    <w:rsid w:val="00B153EB"/>
  </w:style>
  <w:style w:type="numbering" w:customStyle="1" w:styleId="1111111110">
    <w:name w:val="無清單111111111"/>
    <w:next w:val="a7"/>
    <w:uiPriority w:val="99"/>
    <w:semiHidden/>
    <w:unhideWhenUsed/>
    <w:rsid w:val="00B153EB"/>
  </w:style>
  <w:style w:type="numbering" w:customStyle="1" w:styleId="NoList131111">
    <w:name w:val="No List131111"/>
    <w:next w:val="a7"/>
    <w:uiPriority w:val="99"/>
    <w:semiHidden/>
    <w:unhideWhenUsed/>
    <w:rsid w:val="00B153EB"/>
  </w:style>
  <w:style w:type="numbering" w:customStyle="1" w:styleId="1211110">
    <w:name w:val="リストなし121111"/>
    <w:next w:val="a7"/>
    <w:uiPriority w:val="99"/>
    <w:semiHidden/>
    <w:unhideWhenUsed/>
    <w:rsid w:val="00B153EB"/>
  </w:style>
  <w:style w:type="numbering" w:customStyle="1" w:styleId="1211112">
    <w:name w:val="无列表121111"/>
    <w:next w:val="a7"/>
    <w:semiHidden/>
    <w:rsid w:val="00B153EB"/>
  </w:style>
  <w:style w:type="numbering" w:customStyle="1" w:styleId="NoList221111">
    <w:name w:val="No List221111"/>
    <w:next w:val="a7"/>
    <w:semiHidden/>
    <w:rsid w:val="00B153EB"/>
  </w:style>
  <w:style w:type="numbering" w:customStyle="1" w:styleId="NoList321111">
    <w:name w:val="No List321111"/>
    <w:next w:val="a7"/>
    <w:uiPriority w:val="99"/>
    <w:semiHidden/>
    <w:rsid w:val="00B153EB"/>
  </w:style>
  <w:style w:type="numbering" w:customStyle="1" w:styleId="NoList1121111">
    <w:name w:val="No List1121111"/>
    <w:next w:val="a7"/>
    <w:uiPriority w:val="99"/>
    <w:semiHidden/>
    <w:unhideWhenUsed/>
    <w:rsid w:val="00B153EB"/>
  </w:style>
  <w:style w:type="numbering" w:customStyle="1" w:styleId="1311110">
    <w:name w:val="無清單131111"/>
    <w:next w:val="a7"/>
    <w:uiPriority w:val="99"/>
    <w:semiHidden/>
    <w:unhideWhenUsed/>
    <w:rsid w:val="00B153EB"/>
  </w:style>
  <w:style w:type="numbering" w:customStyle="1" w:styleId="11211110">
    <w:name w:val="無清單1121111"/>
    <w:next w:val="a7"/>
    <w:uiPriority w:val="99"/>
    <w:semiHidden/>
    <w:unhideWhenUsed/>
    <w:rsid w:val="00B153EB"/>
  </w:style>
  <w:style w:type="numbering" w:customStyle="1" w:styleId="211111">
    <w:name w:val="无列表211111"/>
    <w:next w:val="a7"/>
    <w:uiPriority w:val="99"/>
    <w:semiHidden/>
    <w:unhideWhenUsed/>
    <w:rsid w:val="00B153EB"/>
  </w:style>
  <w:style w:type="numbering" w:customStyle="1" w:styleId="NoList1221111">
    <w:name w:val="No List1221111"/>
    <w:next w:val="a7"/>
    <w:uiPriority w:val="99"/>
    <w:semiHidden/>
    <w:unhideWhenUsed/>
    <w:rsid w:val="00B153EB"/>
  </w:style>
  <w:style w:type="numbering" w:customStyle="1" w:styleId="11211111">
    <w:name w:val="リストなし1121111"/>
    <w:next w:val="a7"/>
    <w:uiPriority w:val="99"/>
    <w:semiHidden/>
    <w:unhideWhenUsed/>
    <w:rsid w:val="00B153EB"/>
  </w:style>
  <w:style w:type="numbering" w:customStyle="1" w:styleId="11211112">
    <w:name w:val="无列表1121111"/>
    <w:next w:val="a7"/>
    <w:semiHidden/>
    <w:rsid w:val="00B153EB"/>
  </w:style>
  <w:style w:type="numbering" w:customStyle="1" w:styleId="NoList2121111">
    <w:name w:val="No List2121111"/>
    <w:next w:val="a7"/>
    <w:semiHidden/>
    <w:rsid w:val="00B153EB"/>
  </w:style>
  <w:style w:type="numbering" w:customStyle="1" w:styleId="NoList3121111">
    <w:name w:val="No List3121111"/>
    <w:next w:val="a7"/>
    <w:uiPriority w:val="99"/>
    <w:semiHidden/>
    <w:rsid w:val="00B153EB"/>
  </w:style>
  <w:style w:type="numbering" w:customStyle="1" w:styleId="NoList11121111">
    <w:name w:val="No List11121111"/>
    <w:next w:val="a7"/>
    <w:uiPriority w:val="99"/>
    <w:semiHidden/>
    <w:unhideWhenUsed/>
    <w:rsid w:val="00B153EB"/>
  </w:style>
  <w:style w:type="numbering" w:customStyle="1" w:styleId="1221111">
    <w:name w:val="無清單1221111"/>
    <w:next w:val="a7"/>
    <w:uiPriority w:val="99"/>
    <w:semiHidden/>
    <w:unhideWhenUsed/>
    <w:rsid w:val="00B153EB"/>
  </w:style>
  <w:style w:type="numbering" w:customStyle="1" w:styleId="11121111">
    <w:name w:val="無清單11121111"/>
    <w:next w:val="a7"/>
    <w:uiPriority w:val="99"/>
    <w:semiHidden/>
    <w:unhideWhenUsed/>
    <w:rsid w:val="00B153EB"/>
  </w:style>
  <w:style w:type="numbering" w:customStyle="1" w:styleId="122112">
    <w:name w:val="无列表12211"/>
    <w:next w:val="a7"/>
    <w:semiHidden/>
    <w:rsid w:val="00B153EB"/>
  </w:style>
  <w:style w:type="numbering" w:customStyle="1" w:styleId="NoList62">
    <w:name w:val="No List62"/>
    <w:next w:val="a7"/>
    <w:uiPriority w:val="99"/>
    <w:semiHidden/>
    <w:unhideWhenUsed/>
    <w:rsid w:val="00B153EB"/>
  </w:style>
  <w:style w:type="numbering" w:customStyle="1" w:styleId="NoList142">
    <w:name w:val="No List142"/>
    <w:next w:val="a7"/>
    <w:uiPriority w:val="99"/>
    <w:semiHidden/>
    <w:unhideWhenUsed/>
    <w:rsid w:val="00B153EB"/>
  </w:style>
  <w:style w:type="numbering" w:customStyle="1" w:styleId="1322">
    <w:name w:val="リストなし132"/>
    <w:next w:val="a7"/>
    <w:uiPriority w:val="99"/>
    <w:semiHidden/>
    <w:unhideWhenUsed/>
    <w:rsid w:val="00B153EB"/>
  </w:style>
  <w:style w:type="numbering" w:customStyle="1" w:styleId="NoList232">
    <w:name w:val="No List232"/>
    <w:next w:val="a7"/>
    <w:semiHidden/>
    <w:rsid w:val="00B153EB"/>
  </w:style>
  <w:style w:type="numbering" w:customStyle="1" w:styleId="NoList332">
    <w:name w:val="No List332"/>
    <w:next w:val="a7"/>
    <w:uiPriority w:val="99"/>
    <w:semiHidden/>
    <w:rsid w:val="00B153EB"/>
  </w:style>
  <w:style w:type="numbering" w:customStyle="1" w:styleId="1420">
    <w:name w:val="無清單142"/>
    <w:next w:val="a7"/>
    <w:uiPriority w:val="99"/>
    <w:semiHidden/>
    <w:unhideWhenUsed/>
    <w:rsid w:val="00B153EB"/>
  </w:style>
  <w:style w:type="numbering" w:customStyle="1" w:styleId="11320">
    <w:name w:val="無清單1132"/>
    <w:next w:val="a7"/>
    <w:uiPriority w:val="99"/>
    <w:semiHidden/>
    <w:unhideWhenUsed/>
    <w:rsid w:val="00B153EB"/>
  </w:style>
  <w:style w:type="numbering" w:customStyle="1" w:styleId="NoList1232">
    <w:name w:val="No List1232"/>
    <w:next w:val="a7"/>
    <w:uiPriority w:val="99"/>
    <w:semiHidden/>
    <w:unhideWhenUsed/>
    <w:rsid w:val="00B153EB"/>
  </w:style>
  <w:style w:type="numbering" w:customStyle="1" w:styleId="11321">
    <w:name w:val="リストなし1132"/>
    <w:next w:val="a7"/>
    <w:uiPriority w:val="99"/>
    <w:semiHidden/>
    <w:unhideWhenUsed/>
    <w:rsid w:val="00B153EB"/>
  </w:style>
  <w:style w:type="numbering" w:customStyle="1" w:styleId="11322">
    <w:name w:val="无列表1132"/>
    <w:next w:val="a7"/>
    <w:semiHidden/>
    <w:rsid w:val="00B153EB"/>
  </w:style>
  <w:style w:type="numbering" w:customStyle="1" w:styleId="NoList2132">
    <w:name w:val="No List2132"/>
    <w:next w:val="a7"/>
    <w:semiHidden/>
    <w:rsid w:val="00B153EB"/>
  </w:style>
  <w:style w:type="numbering" w:customStyle="1" w:styleId="NoList3132">
    <w:name w:val="No List3132"/>
    <w:next w:val="a7"/>
    <w:uiPriority w:val="99"/>
    <w:semiHidden/>
    <w:rsid w:val="00B153EB"/>
  </w:style>
  <w:style w:type="numbering" w:customStyle="1" w:styleId="NoList11132">
    <w:name w:val="No List11132"/>
    <w:next w:val="a7"/>
    <w:uiPriority w:val="99"/>
    <w:semiHidden/>
    <w:unhideWhenUsed/>
    <w:rsid w:val="00B153EB"/>
  </w:style>
  <w:style w:type="numbering" w:customStyle="1" w:styleId="12320">
    <w:name w:val="無清單1232"/>
    <w:next w:val="a7"/>
    <w:uiPriority w:val="99"/>
    <w:semiHidden/>
    <w:unhideWhenUsed/>
    <w:rsid w:val="00B153EB"/>
  </w:style>
  <w:style w:type="numbering" w:customStyle="1" w:styleId="111320">
    <w:name w:val="無清單11132"/>
    <w:next w:val="a7"/>
    <w:uiPriority w:val="99"/>
    <w:semiHidden/>
    <w:unhideWhenUsed/>
    <w:rsid w:val="00B153EB"/>
  </w:style>
  <w:style w:type="numbering" w:customStyle="1" w:styleId="NoList512">
    <w:name w:val="No List512"/>
    <w:next w:val="a7"/>
    <w:uiPriority w:val="99"/>
    <w:semiHidden/>
    <w:unhideWhenUsed/>
    <w:rsid w:val="00B153EB"/>
  </w:style>
  <w:style w:type="numbering" w:customStyle="1" w:styleId="NoList11311">
    <w:name w:val="No List11311"/>
    <w:next w:val="a7"/>
    <w:uiPriority w:val="99"/>
    <w:semiHidden/>
    <w:unhideWhenUsed/>
    <w:rsid w:val="00B153EB"/>
  </w:style>
  <w:style w:type="numbering" w:customStyle="1" w:styleId="NoList5111">
    <w:name w:val="No List5111"/>
    <w:next w:val="a7"/>
    <w:uiPriority w:val="99"/>
    <w:semiHidden/>
    <w:unhideWhenUsed/>
    <w:rsid w:val="00B153EB"/>
  </w:style>
  <w:style w:type="numbering" w:customStyle="1" w:styleId="NoList611">
    <w:name w:val="No List611"/>
    <w:next w:val="a7"/>
    <w:uiPriority w:val="99"/>
    <w:semiHidden/>
    <w:unhideWhenUsed/>
    <w:rsid w:val="00B153EB"/>
  </w:style>
  <w:style w:type="numbering" w:customStyle="1" w:styleId="NoList1411">
    <w:name w:val="No List1411"/>
    <w:next w:val="a7"/>
    <w:uiPriority w:val="99"/>
    <w:semiHidden/>
    <w:unhideWhenUsed/>
    <w:rsid w:val="00B153EB"/>
  </w:style>
  <w:style w:type="numbering" w:customStyle="1" w:styleId="13112">
    <w:name w:val="リストなし1311"/>
    <w:next w:val="a7"/>
    <w:uiPriority w:val="99"/>
    <w:semiHidden/>
    <w:unhideWhenUsed/>
    <w:rsid w:val="00B153EB"/>
  </w:style>
  <w:style w:type="numbering" w:customStyle="1" w:styleId="NoList2311">
    <w:name w:val="No List2311"/>
    <w:next w:val="a7"/>
    <w:semiHidden/>
    <w:rsid w:val="00B153EB"/>
  </w:style>
  <w:style w:type="numbering" w:customStyle="1" w:styleId="NoList3311">
    <w:name w:val="No List3311"/>
    <w:next w:val="a7"/>
    <w:uiPriority w:val="99"/>
    <w:semiHidden/>
    <w:rsid w:val="00B153EB"/>
  </w:style>
  <w:style w:type="numbering" w:customStyle="1" w:styleId="NoList1141">
    <w:name w:val="No List1141"/>
    <w:next w:val="a7"/>
    <w:uiPriority w:val="99"/>
    <w:semiHidden/>
    <w:unhideWhenUsed/>
    <w:rsid w:val="00B153EB"/>
  </w:style>
  <w:style w:type="numbering" w:customStyle="1" w:styleId="14110">
    <w:name w:val="無清單1411"/>
    <w:next w:val="a7"/>
    <w:uiPriority w:val="99"/>
    <w:semiHidden/>
    <w:unhideWhenUsed/>
    <w:rsid w:val="00B153EB"/>
  </w:style>
  <w:style w:type="numbering" w:customStyle="1" w:styleId="113110">
    <w:name w:val="無清單11311"/>
    <w:next w:val="a7"/>
    <w:uiPriority w:val="99"/>
    <w:semiHidden/>
    <w:unhideWhenUsed/>
    <w:rsid w:val="00B153EB"/>
  </w:style>
  <w:style w:type="numbering" w:customStyle="1" w:styleId="NoList421">
    <w:name w:val="No List421"/>
    <w:next w:val="a7"/>
    <w:uiPriority w:val="99"/>
    <w:semiHidden/>
    <w:unhideWhenUsed/>
    <w:rsid w:val="00B153EB"/>
  </w:style>
  <w:style w:type="numbering" w:customStyle="1" w:styleId="NoList12311">
    <w:name w:val="No List12311"/>
    <w:next w:val="a7"/>
    <w:uiPriority w:val="99"/>
    <w:semiHidden/>
    <w:unhideWhenUsed/>
    <w:rsid w:val="00B153EB"/>
  </w:style>
  <w:style w:type="numbering" w:customStyle="1" w:styleId="113111">
    <w:name w:val="リストなし11311"/>
    <w:next w:val="a7"/>
    <w:uiPriority w:val="99"/>
    <w:semiHidden/>
    <w:unhideWhenUsed/>
    <w:rsid w:val="00B153EB"/>
  </w:style>
  <w:style w:type="numbering" w:customStyle="1" w:styleId="113112">
    <w:name w:val="无列表11311"/>
    <w:next w:val="a7"/>
    <w:semiHidden/>
    <w:rsid w:val="00B153EB"/>
  </w:style>
  <w:style w:type="numbering" w:customStyle="1" w:styleId="NoList21311">
    <w:name w:val="No List21311"/>
    <w:next w:val="a7"/>
    <w:semiHidden/>
    <w:rsid w:val="00B153EB"/>
  </w:style>
  <w:style w:type="numbering" w:customStyle="1" w:styleId="NoList31311">
    <w:name w:val="No List31311"/>
    <w:next w:val="a7"/>
    <w:uiPriority w:val="99"/>
    <w:semiHidden/>
    <w:rsid w:val="00B153EB"/>
  </w:style>
  <w:style w:type="numbering" w:customStyle="1" w:styleId="NoList111311">
    <w:name w:val="No List111311"/>
    <w:next w:val="a7"/>
    <w:uiPriority w:val="99"/>
    <w:semiHidden/>
    <w:unhideWhenUsed/>
    <w:rsid w:val="00B153EB"/>
  </w:style>
  <w:style w:type="numbering" w:customStyle="1" w:styleId="12311">
    <w:name w:val="無清單12311"/>
    <w:next w:val="a7"/>
    <w:uiPriority w:val="99"/>
    <w:semiHidden/>
    <w:unhideWhenUsed/>
    <w:rsid w:val="00B153EB"/>
  </w:style>
  <w:style w:type="numbering" w:customStyle="1" w:styleId="111311">
    <w:name w:val="無清單111311"/>
    <w:next w:val="a7"/>
    <w:uiPriority w:val="99"/>
    <w:semiHidden/>
    <w:unhideWhenUsed/>
    <w:rsid w:val="00B153EB"/>
  </w:style>
  <w:style w:type="numbering" w:customStyle="1" w:styleId="NoList121211">
    <w:name w:val="No List121211"/>
    <w:next w:val="a7"/>
    <w:uiPriority w:val="99"/>
    <w:semiHidden/>
    <w:unhideWhenUsed/>
    <w:rsid w:val="00B153EB"/>
  </w:style>
  <w:style w:type="numbering" w:customStyle="1" w:styleId="1112110">
    <w:name w:val="リストなし111211"/>
    <w:next w:val="a7"/>
    <w:uiPriority w:val="99"/>
    <w:semiHidden/>
    <w:unhideWhenUsed/>
    <w:rsid w:val="00B153EB"/>
  </w:style>
  <w:style w:type="numbering" w:customStyle="1" w:styleId="1112112">
    <w:name w:val="无列表111211"/>
    <w:next w:val="a7"/>
    <w:semiHidden/>
    <w:rsid w:val="00B153EB"/>
  </w:style>
  <w:style w:type="numbering" w:customStyle="1" w:styleId="NoList211211">
    <w:name w:val="No List211211"/>
    <w:next w:val="a7"/>
    <w:semiHidden/>
    <w:rsid w:val="00B153EB"/>
  </w:style>
  <w:style w:type="numbering" w:customStyle="1" w:styleId="NoList311211">
    <w:name w:val="No List311211"/>
    <w:next w:val="a7"/>
    <w:uiPriority w:val="99"/>
    <w:semiHidden/>
    <w:rsid w:val="00B153EB"/>
  </w:style>
  <w:style w:type="numbering" w:customStyle="1" w:styleId="NoList1111211">
    <w:name w:val="No List1111211"/>
    <w:next w:val="a7"/>
    <w:uiPriority w:val="99"/>
    <w:semiHidden/>
    <w:unhideWhenUsed/>
    <w:rsid w:val="00B153EB"/>
  </w:style>
  <w:style w:type="numbering" w:customStyle="1" w:styleId="1212110">
    <w:name w:val="無清單121211"/>
    <w:next w:val="a7"/>
    <w:uiPriority w:val="99"/>
    <w:semiHidden/>
    <w:unhideWhenUsed/>
    <w:rsid w:val="00B153EB"/>
  </w:style>
  <w:style w:type="numbering" w:customStyle="1" w:styleId="1111211">
    <w:name w:val="無清單1111211"/>
    <w:next w:val="a7"/>
    <w:uiPriority w:val="99"/>
    <w:semiHidden/>
    <w:unhideWhenUsed/>
    <w:rsid w:val="00B153EB"/>
  </w:style>
  <w:style w:type="numbering" w:customStyle="1" w:styleId="NoList521">
    <w:name w:val="No List521"/>
    <w:next w:val="a7"/>
    <w:uiPriority w:val="99"/>
    <w:semiHidden/>
    <w:unhideWhenUsed/>
    <w:rsid w:val="00B153EB"/>
  </w:style>
  <w:style w:type="numbering" w:customStyle="1" w:styleId="NoList1321">
    <w:name w:val="No List1321"/>
    <w:next w:val="a7"/>
    <w:uiPriority w:val="99"/>
    <w:semiHidden/>
    <w:unhideWhenUsed/>
    <w:rsid w:val="00B153EB"/>
  </w:style>
  <w:style w:type="numbering" w:customStyle="1" w:styleId="12215">
    <w:name w:val="リストなし1221"/>
    <w:next w:val="a7"/>
    <w:uiPriority w:val="99"/>
    <w:semiHidden/>
    <w:unhideWhenUsed/>
    <w:rsid w:val="00B153EB"/>
  </w:style>
  <w:style w:type="numbering" w:customStyle="1" w:styleId="NoList2221">
    <w:name w:val="No List2221"/>
    <w:next w:val="a7"/>
    <w:semiHidden/>
    <w:rsid w:val="00B153EB"/>
  </w:style>
  <w:style w:type="numbering" w:customStyle="1" w:styleId="NoList3221">
    <w:name w:val="No List3221"/>
    <w:next w:val="a7"/>
    <w:uiPriority w:val="99"/>
    <w:semiHidden/>
    <w:rsid w:val="00B153EB"/>
  </w:style>
  <w:style w:type="numbering" w:customStyle="1" w:styleId="NoList11221">
    <w:name w:val="No List11221"/>
    <w:next w:val="a7"/>
    <w:uiPriority w:val="99"/>
    <w:semiHidden/>
    <w:unhideWhenUsed/>
    <w:rsid w:val="00B153EB"/>
  </w:style>
  <w:style w:type="numbering" w:customStyle="1" w:styleId="13210">
    <w:name w:val="無清單1321"/>
    <w:next w:val="a7"/>
    <w:uiPriority w:val="99"/>
    <w:semiHidden/>
    <w:unhideWhenUsed/>
    <w:rsid w:val="00B153EB"/>
  </w:style>
  <w:style w:type="numbering" w:customStyle="1" w:styleId="112210">
    <w:name w:val="無清單11221"/>
    <w:next w:val="a7"/>
    <w:uiPriority w:val="99"/>
    <w:semiHidden/>
    <w:unhideWhenUsed/>
    <w:rsid w:val="00B153EB"/>
  </w:style>
  <w:style w:type="numbering" w:customStyle="1" w:styleId="21211">
    <w:name w:val="无列表21211"/>
    <w:next w:val="a7"/>
    <w:uiPriority w:val="99"/>
    <w:semiHidden/>
    <w:unhideWhenUsed/>
    <w:rsid w:val="00B153EB"/>
  </w:style>
  <w:style w:type="numbering" w:customStyle="1" w:styleId="NoList111221">
    <w:name w:val="No List111221"/>
    <w:next w:val="a7"/>
    <w:uiPriority w:val="99"/>
    <w:semiHidden/>
    <w:unhideWhenUsed/>
    <w:rsid w:val="00B153EB"/>
  </w:style>
  <w:style w:type="numbering" w:customStyle="1" w:styleId="NoList71">
    <w:name w:val="No List71"/>
    <w:next w:val="a7"/>
    <w:uiPriority w:val="99"/>
    <w:semiHidden/>
    <w:unhideWhenUsed/>
    <w:rsid w:val="00B153EB"/>
  </w:style>
  <w:style w:type="numbering" w:customStyle="1" w:styleId="NoList151">
    <w:name w:val="No List151"/>
    <w:next w:val="a7"/>
    <w:uiPriority w:val="99"/>
    <w:semiHidden/>
    <w:unhideWhenUsed/>
    <w:rsid w:val="00B153EB"/>
  </w:style>
  <w:style w:type="numbering" w:customStyle="1" w:styleId="1414">
    <w:name w:val="リストなし141"/>
    <w:next w:val="a7"/>
    <w:uiPriority w:val="99"/>
    <w:semiHidden/>
    <w:unhideWhenUsed/>
    <w:rsid w:val="00B153EB"/>
  </w:style>
  <w:style w:type="numbering" w:customStyle="1" w:styleId="1415">
    <w:name w:val="无列表141"/>
    <w:next w:val="a7"/>
    <w:semiHidden/>
    <w:rsid w:val="00B153EB"/>
  </w:style>
  <w:style w:type="numbering" w:customStyle="1" w:styleId="NoList241">
    <w:name w:val="No List241"/>
    <w:next w:val="a7"/>
    <w:semiHidden/>
    <w:rsid w:val="00B153EB"/>
  </w:style>
  <w:style w:type="numbering" w:customStyle="1" w:styleId="NoList341">
    <w:name w:val="No List341"/>
    <w:next w:val="a7"/>
    <w:uiPriority w:val="99"/>
    <w:semiHidden/>
    <w:rsid w:val="00B153EB"/>
  </w:style>
  <w:style w:type="numbering" w:customStyle="1" w:styleId="NoList1151">
    <w:name w:val="No List1151"/>
    <w:next w:val="a7"/>
    <w:uiPriority w:val="99"/>
    <w:semiHidden/>
    <w:unhideWhenUsed/>
    <w:rsid w:val="00B153EB"/>
  </w:style>
  <w:style w:type="numbering" w:customStyle="1" w:styleId="1510">
    <w:name w:val="無清單151"/>
    <w:next w:val="a7"/>
    <w:uiPriority w:val="99"/>
    <w:semiHidden/>
    <w:unhideWhenUsed/>
    <w:rsid w:val="00B153EB"/>
  </w:style>
  <w:style w:type="numbering" w:customStyle="1" w:styleId="11410">
    <w:name w:val="無清單1141"/>
    <w:next w:val="a7"/>
    <w:uiPriority w:val="99"/>
    <w:semiHidden/>
    <w:unhideWhenUsed/>
    <w:rsid w:val="00B153EB"/>
  </w:style>
  <w:style w:type="numbering" w:customStyle="1" w:styleId="NoList431">
    <w:name w:val="No List431"/>
    <w:next w:val="a7"/>
    <w:uiPriority w:val="99"/>
    <w:semiHidden/>
    <w:unhideWhenUsed/>
    <w:rsid w:val="00B153EB"/>
  </w:style>
  <w:style w:type="numbering" w:customStyle="1" w:styleId="NoList1241">
    <w:name w:val="No List1241"/>
    <w:next w:val="a7"/>
    <w:uiPriority w:val="99"/>
    <w:semiHidden/>
    <w:unhideWhenUsed/>
    <w:rsid w:val="00B153EB"/>
  </w:style>
  <w:style w:type="numbering" w:customStyle="1" w:styleId="11411">
    <w:name w:val="リストなし1141"/>
    <w:next w:val="a7"/>
    <w:uiPriority w:val="99"/>
    <w:semiHidden/>
    <w:unhideWhenUsed/>
    <w:rsid w:val="00B153EB"/>
  </w:style>
  <w:style w:type="numbering" w:customStyle="1" w:styleId="11412">
    <w:name w:val="无列表1141"/>
    <w:next w:val="a7"/>
    <w:semiHidden/>
    <w:rsid w:val="00B153EB"/>
  </w:style>
  <w:style w:type="numbering" w:customStyle="1" w:styleId="NoList2141">
    <w:name w:val="No List2141"/>
    <w:next w:val="a7"/>
    <w:semiHidden/>
    <w:rsid w:val="00B153EB"/>
  </w:style>
  <w:style w:type="numbering" w:customStyle="1" w:styleId="NoList3141">
    <w:name w:val="No List3141"/>
    <w:next w:val="a7"/>
    <w:uiPriority w:val="99"/>
    <w:semiHidden/>
    <w:rsid w:val="00B153EB"/>
  </w:style>
  <w:style w:type="numbering" w:customStyle="1" w:styleId="NoList11141">
    <w:name w:val="No List11141"/>
    <w:next w:val="a7"/>
    <w:uiPriority w:val="99"/>
    <w:semiHidden/>
    <w:unhideWhenUsed/>
    <w:rsid w:val="00B153EB"/>
  </w:style>
  <w:style w:type="numbering" w:customStyle="1" w:styleId="12410">
    <w:name w:val="無清單1241"/>
    <w:next w:val="a7"/>
    <w:uiPriority w:val="99"/>
    <w:semiHidden/>
    <w:unhideWhenUsed/>
    <w:rsid w:val="00B153EB"/>
  </w:style>
  <w:style w:type="numbering" w:customStyle="1" w:styleId="111410">
    <w:name w:val="無清單11141"/>
    <w:next w:val="a7"/>
    <w:uiPriority w:val="99"/>
    <w:semiHidden/>
    <w:unhideWhenUsed/>
    <w:rsid w:val="00B153EB"/>
  </w:style>
  <w:style w:type="numbering" w:customStyle="1" w:styleId="2310">
    <w:name w:val="无列表231"/>
    <w:next w:val="a7"/>
    <w:uiPriority w:val="99"/>
    <w:semiHidden/>
    <w:unhideWhenUsed/>
    <w:rsid w:val="00B153EB"/>
  </w:style>
  <w:style w:type="numbering" w:customStyle="1" w:styleId="NoList12131">
    <w:name w:val="No List12131"/>
    <w:next w:val="a7"/>
    <w:uiPriority w:val="99"/>
    <w:semiHidden/>
    <w:unhideWhenUsed/>
    <w:rsid w:val="00B153EB"/>
  </w:style>
  <w:style w:type="numbering" w:customStyle="1" w:styleId="111310">
    <w:name w:val="リストなし11131"/>
    <w:next w:val="a7"/>
    <w:uiPriority w:val="99"/>
    <w:semiHidden/>
    <w:unhideWhenUsed/>
    <w:rsid w:val="00B153EB"/>
  </w:style>
  <w:style w:type="numbering" w:customStyle="1" w:styleId="111312">
    <w:name w:val="无列表11131"/>
    <w:next w:val="a7"/>
    <w:semiHidden/>
    <w:rsid w:val="00B153EB"/>
  </w:style>
  <w:style w:type="numbering" w:customStyle="1" w:styleId="NoList21131">
    <w:name w:val="No List21131"/>
    <w:next w:val="a7"/>
    <w:semiHidden/>
    <w:rsid w:val="00B153EB"/>
  </w:style>
  <w:style w:type="numbering" w:customStyle="1" w:styleId="NoList31131">
    <w:name w:val="No List31131"/>
    <w:next w:val="a7"/>
    <w:uiPriority w:val="99"/>
    <w:semiHidden/>
    <w:rsid w:val="00B153EB"/>
  </w:style>
  <w:style w:type="numbering" w:customStyle="1" w:styleId="NoList111131">
    <w:name w:val="No List111131"/>
    <w:next w:val="a7"/>
    <w:uiPriority w:val="99"/>
    <w:semiHidden/>
    <w:unhideWhenUsed/>
    <w:rsid w:val="00B153EB"/>
  </w:style>
  <w:style w:type="numbering" w:customStyle="1" w:styleId="12131">
    <w:name w:val="無清單12131"/>
    <w:next w:val="a7"/>
    <w:uiPriority w:val="99"/>
    <w:semiHidden/>
    <w:unhideWhenUsed/>
    <w:rsid w:val="00B153EB"/>
  </w:style>
  <w:style w:type="numbering" w:customStyle="1" w:styleId="111131">
    <w:name w:val="無清單111131"/>
    <w:next w:val="a7"/>
    <w:uiPriority w:val="99"/>
    <w:semiHidden/>
    <w:unhideWhenUsed/>
    <w:rsid w:val="00B153EB"/>
  </w:style>
  <w:style w:type="numbering" w:customStyle="1" w:styleId="NoList531">
    <w:name w:val="No List531"/>
    <w:next w:val="a7"/>
    <w:uiPriority w:val="99"/>
    <w:semiHidden/>
    <w:unhideWhenUsed/>
    <w:rsid w:val="00B153EB"/>
  </w:style>
  <w:style w:type="numbering" w:customStyle="1" w:styleId="NoList1331">
    <w:name w:val="No List1331"/>
    <w:next w:val="a7"/>
    <w:uiPriority w:val="99"/>
    <w:semiHidden/>
    <w:unhideWhenUsed/>
    <w:rsid w:val="00B153EB"/>
  </w:style>
  <w:style w:type="numbering" w:customStyle="1" w:styleId="12312">
    <w:name w:val="リストなし1231"/>
    <w:next w:val="a7"/>
    <w:uiPriority w:val="99"/>
    <w:semiHidden/>
    <w:unhideWhenUsed/>
    <w:rsid w:val="00B153EB"/>
  </w:style>
  <w:style w:type="numbering" w:customStyle="1" w:styleId="12313">
    <w:name w:val="无列表1231"/>
    <w:next w:val="a7"/>
    <w:semiHidden/>
    <w:rsid w:val="00B153EB"/>
  </w:style>
  <w:style w:type="numbering" w:customStyle="1" w:styleId="NoList2231">
    <w:name w:val="No List2231"/>
    <w:next w:val="a7"/>
    <w:semiHidden/>
    <w:rsid w:val="00B153EB"/>
  </w:style>
  <w:style w:type="numbering" w:customStyle="1" w:styleId="NoList3231">
    <w:name w:val="No List3231"/>
    <w:next w:val="a7"/>
    <w:uiPriority w:val="99"/>
    <w:semiHidden/>
    <w:rsid w:val="00B153EB"/>
  </w:style>
  <w:style w:type="numbering" w:customStyle="1" w:styleId="NoList11231">
    <w:name w:val="No List11231"/>
    <w:next w:val="a7"/>
    <w:uiPriority w:val="99"/>
    <w:semiHidden/>
    <w:unhideWhenUsed/>
    <w:rsid w:val="00B153EB"/>
  </w:style>
  <w:style w:type="numbering" w:customStyle="1" w:styleId="13310">
    <w:name w:val="無清單1331"/>
    <w:next w:val="a7"/>
    <w:uiPriority w:val="99"/>
    <w:semiHidden/>
    <w:unhideWhenUsed/>
    <w:rsid w:val="00B153EB"/>
  </w:style>
  <w:style w:type="numbering" w:customStyle="1" w:styleId="112310">
    <w:name w:val="無清單11231"/>
    <w:next w:val="a7"/>
    <w:uiPriority w:val="99"/>
    <w:semiHidden/>
    <w:unhideWhenUsed/>
    <w:rsid w:val="00B153EB"/>
  </w:style>
  <w:style w:type="numbering" w:customStyle="1" w:styleId="21310">
    <w:name w:val="无列表2131"/>
    <w:next w:val="a7"/>
    <w:uiPriority w:val="99"/>
    <w:semiHidden/>
    <w:unhideWhenUsed/>
    <w:rsid w:val="00B153EB"/>
  </w:style>
  <w:style w:type="numbering" w:customStyle="1" w:styleId="NoList12221">
    <w:name w:val="No List12221"/>
    <w:next w:val="a7"/>
    <w:uiPriority w:val="99"/>
    <w:semiHidden/>
    <w:unhideWhenUsed/>
    <w:rsid w:val="00B153EB"/>
  </w:style>
  <w:style w:type="numbering" w:customStyle="1" w:styleId="112211">
    <w:name w:val="リストなし11221"/>
    <w:next w:val="a7"/>
    <w:uiPriority w:val="99"/>
    <w:semiHidden/>
    <w:unhideWhenUsed/>
    <w:rsid w:val="00B153EB"/>
  </w:style>
  <w:style w:type="numbering" w:customStyle="1" w:styleId="112212">
    <w:name w:val="无列表11221"/>
    <w:next w:val="a7"/>
    <w:semiHidden/>
    <w:rsid w:val="00B153EB"/>
  </w:style>
  <w:style w:type="numbering" w:customStyle="1" w:styleId="NoList21221">
    <w:name w:val="No List21221"/>
    <w:next w:val="a7"/>
    <w:semiHidden/>
    <w:rsid w:val="00B153EB"/>
  </w:style>
  <w:style w:type="numbering" w:customStyle="1" w:styleId="NoList31221">
    <w:name w:val="No List31221"/>
    <w:next w:val="a7"/>
    <w:uiPriority w:val="99"/>
    <w:semiHidden/>
    <w:rsid w:val="00B153EB"/>
  </w:style>
  <w:style w:type="numbering" w:customStyle="1" w:styleId="NoList111231">
    <w:name w:val="No List111231"/>
    <w:next w:val="a7"/>
    <w:uiPriority w:val="99"/>
    <w:semiHidden/>
    <w:unhideWhenUsed/>
    <w:rsid w:val="00B153EB"/>
  </w:style>
  <w:style w:type="numbering" w:customStyle="1" w:styleId="12221">
    <w:name w:val="無清單12221"/>
    <w:next w:val="a7"/>
    <w:uiPriority w:val="99"/>
    <w:semiHidden/>
    <w:unhideWhenUsed/>
    <w:rsid w:val="00B153EB"/>
  </w:style>
  <w:style w:type="numbering" w:customStyle="1" w:styleId="111221">
    <w:name w:val="無清單111221"/>
    <w:next w:val="a7"/>
    <w:uiPriority w:val="99"/>
    <w:semiHidden/>
    <w:unhideWhenUsed/>
    <w:rsid w:val="00B153EB"/>
  </w:style>
  <w:style w:type="numbering" w:customStyle="1" w:styleId="4a">
    <w:name w:val="无列表4"/>
    <w:next w:val="a7"/>
    <w:uiPriority w:val="99"/>
    <w:semiHidden/>
    <w:unhideWhenUsed/>
    <w:rsid w:val="00B153EB"/>
  </w:style>
  <w:style w:type="numbering" w:customStyle="1" w:styleId="32a">
    <w:name w:val="无列表32"/>
    <w:next w:val="a7"/>
    <w:uiPriority w:val="99"/>
    <w:semiHidden/>
    <w:unhideWhenUsed/>
    <w:rsid w:val="00B153EB"/>
  </w:style>
  <w:style w:type="numbering" w:customStyle="1" w:styleId="13121">
    <w:name w:val="无列表1312"/>
    <w:next w:val="a7"/>
    <w:semiHidden/>
    <w:rsid w:val="00B153EB"/>
  </w:style>
  <w:style w:type="numbering" w:customStyle="1" w:styleId="NoList4112">
    <w:name w:val="No List4112"/>
    <w:next w:val="a7"/>
    <w:uiPriority w:val="99"/>
    <w:semiHidden/>
    <w:unhideWhenUsed/>
    <w:rsid w:val="00B153EB"/>
  </w:style>
  <w:style w:type="numbering" w:customStyle="1" w:styleId="2212">
    <w:name w:val="无列表2212"/>
    <w:next w:val="a7"/>
    <w:uiPriority w:val="99"/>
    <w:semiHidden/>
    <w:unhideWhenUsed/>
    <w:rsid w:val="00B153EB"/>
  </w:style>
  <w:style w:type="numbering" w:customStyle="1" w:styleId="NoList121112">
    <w:name w:val="No List121112"/>
    <w:next w:val="a7"/>
    <w:uiPriority w:val="99"/>
    <w:semiHidden/>
    <w:unhideWhenUsed/>
    <w:rsid w:val="00B153EB"/>
  </w:style>
  <w:style w:type="numbering" w:customStyle="1" w:styleId="1111121">
    <w:name w:val="リストなし111112"/>
    <w:next w:val="a7"/>
    <w:uiPriority w:val="99"/>
    <w:semiHidden/>
    <w:unhideWhenUsed/>
    <w:rsid w:val="00B153EB"/>
  </w:style>
  <w:style w:type="numbering" w:customStyle="1" w:styleId="1111122">
    <w:name w:val="无列表111112"/>
    <w:next w:val="a7"/>
    <w:semiHidden/>
    <w:rsid w:val="00B153EB"/>
  </w:style>
  <w:style w:type="numbering" w:customStyle="1" w:styleId="NoList211112">
    <w:name w:val="No List211112"/>
    <w:next w:val="a7"/>
    <w:semiHidden/>
    <w:rsid w:val="00B153EB"/>
  </w:style>
  <w:style w:type="numbering" w:customStyle="1" w:styleId="NoList311112">
    <w:name w:val="No List311112"/>
    <w:next w:val="a7"/>
    <w:uiPriority w:val="99"/>
    <w:semiHidden/>
    <w:rsid w:val="00B153EB"/>
  </w:style>
  <w:style w:type="numbering" w:customStyle="1" w:styleId="NoList1111112">
    <w:name w:val="No List1111112"/>
    <w:next w:val="a7"/>
    <w:uiPriority w:val="99"/>
    <w:semiHidden/>
    <w:unhideWhenUsed/>
    <w:rsid w:val="00B153EB"/>
  </w:style>
  <w:style w:type="numbering" w:customStyle="1" w:styleId="1211120">
    <w:name w:val="無清單121112"/>
    <w:next w:val="a7"/>
    <w:uiPriority w:val="99"/>
    <w:semiHidden/>
    <w:unhideWhenUsed/>
    <w:rsid w:val="00B153EB"/>
  </w:style>
  <w:style w:type="numbering" w:customStyle="1" w:styleId="11111120">
    <w:name w:val="無清單1111112"/>
    <w:next w:val="a7"/>
    <w:uiPriority w:val="99"/>
    <w:semiHidden/>
    <w:unhideWhenUsed/>
    <w:rsid w:val="00B153EB"/>
  </w:style>
  <w:style w:type="numbering" w:customStyle="1" w:styleId="NoList13112">
    <w:name w:val="No List13112"/>
    <w:next w:val="a7"/>
    <w:uiPriority w:val="99"/>
    <w:semiHidden/>
    <w:unhideWhenUsed/>
    <w:rsid w:val="00B153EB"/>
  </w:style>
  <w:style w:type="numbering" w:customStyle="1" w:styleId="121121">
    <w:name w:val="リストなし12112"/>
    <w:next w:val="a7"/>
    <w:uiPriority w:val="99"/>
    <w:semiHidden/>
    <w:unhideWhenUsed/>
    <w:rsid w:val="00B153EB"/>
  </w:style>
  <w:style w:type="numbering" w:customStyle="1" w:styleId="121122">
    <w:name w:val="无列表12112"/>
    <w:next w:val="a7"/>
    <w:semiHidden/>
    <w:rsid w:val="00B153EB"/>
  </w:style>
  <w:style w:type="numbering" w:customStyle="1" w:styleId="NoList22112">
    <w:name w:val="No List22112"/>
    <w:next w:val="a7"/>
    <w:semiHidden/>
    <w:rsid w:val="00B153EB"/>
  </w:style>
  <w:style w:type="numbering" w:customStyle="1" w:styleId="NoList32112">
    <w:name w:val="No List32112"/>
    <w:next w:val="a7"/>
    <w:uiPriority w:val="99"/>
    <w:semiHidden/>
    <w:rsid w:val="00B153EB"/>
  </w:style>
  <w:style w:type="numbering" w:customStyle="1" w:styleId="NoList112112">
    <w:name w:val="No List112112"/>
    <w:next w:val="a7"/>
    <w:uiPriority w:val="99"/>
    <w:semiHidden/>
    <w:unhideWhenUsed/>
    <w:rsid w:val="00B153EB"/>
  </w:style>
  <w:style w:type="numbering" w:customStyle="1" w:styleId="131120">
    <w:name w:val="無清單13112"/>
    <w:next w:val="a7"/>
    <w:uiPriority w:val="99"/>
    <w:semiHidden/>
    <w:unhideWhenUsed/>
    <w:rsid w:val="00B153EB"/>
  </w:style>
  <w:style w:type="numbering" w:customStyle="1" w:styleId="1121120">
    <w:name w:val="無清單112112"/>
    <w:next w:val="a7"/>
    <w:uiPriority w:val="99"/>
    <w:semiHidden/>
    <w:unhideWhenUsed/>
    <w:rsid w:val="00B153EB"/>
  </w:style>
  <w:style w:type="numbering" w:customStyle="1" w:styleId="21112">
    <w:name w:val="无列表21112"/>
    <w:next w:val="a7"/>
    <w:uiPriority w:val="99"/>
    <w:semiHidden/>
    <w:unhideWhenUsed/>
    <w:rsid w:val="00B153EB"/>
  </w:style>
  <w:style w:type="numbering" w:customStyle="1" w:styleId="NoList122112">
    <w:name w:val="No List122112"/>
    <w:next w:val="a7"/>
    <w:uiPriority w:val="99"/>
    <w:semiHidden/>
    <w:unhideWhenUsed/>
    <w:rsid w:val="00B153EB"/>
  </w:style>
  <w:style w:type="numbering" w:customStyle="1" w:styleId="1121121">
    <w:name w:val="リストなし112112"/>
    <w:next w:val="a7"/>
    <w:uiPriority w:val="99"/>
    <w:semiHidden/>
    <w:unhideWhenUsed/>
    <w:rsid w:val="00B153EB"/>
  </w:style>
  <w:style w:type="numbering" w:customStyle="1" w:styleId="1121122">
    <w:name w:val="无列表112112"/>
    <w:next w:val="a7"/>
    <w:semiHidden/>
    <w:rsid w:val="00B153EB"/>
  </w:style>
  <w:style w:type="numbering" w:customStyle="1" w:styleId="NoList212112">
    <w:name w:val="No List212112"/>
    <w:next w:val="a7"/>
    <w:semiHidden/>
    <w:rsid w:val="00B153EB"/>
  </w:style>
  <w:style w:type="numbering" w:customStyle="1" w:styleId="NoList312112">
    <w:name w:val="No List312112"/>
    <w:next w:val="a7"/>
    <w:uiPriority w:val="99"/>
    <w:semiHidden/>
    <w:rsid w:val="00B153EB"/>
  </w:style>
  <w:style w:type="numbering" w:customStyle="1" w:styleId="NoList1112112">
    <w:name w:val="No List1112112"/>
    <w:next w:val="a7"/>
    <w:uiPriority w:val="99"/>
    <w:semiHidden/>
    <w:unhideWhenUsed/>
    <w:rsid w:val="00B153EB"/>
  </w:style>
  <w:style w:type="numbering" w:customStyle="1" w:styleId="1221120">
    <w:name w:val="無清單122112"/>
    <w:next w:val="a7"/>
    <w:uiPriority w:val="99"/>
    <w:semiHidden/>
    <w:unhideWhenUsed/>
    <w:rsid w:val="00B153EB"/>
  </w:style>
  <w:style w:type="numbering" w:customStyle="1" w:styleId="11121120">
    <w:name w:val="無清單1112112"/>
    <w:next w:val="a7"/>
    <w:uiPriority w:val="99"/>
    <w:semiHidden/>
    <w:unhideWhenUsed/>
    <w:rsid w:val="00B153EB"/>
  </w:style>
  <w:style w:type="numbering" w:customStyle="1" w:styleId="12222">
    <w:name w:val="无列表1222"/>
    <w:next w:val="a7"/>
    <w:semiHidden/>
    <w:rsid w:val="00B153EB"/>
  </w:style>
  <w:style w:type="numbering" w:customStyle="1" w:styleId="NoList9">
    <w:name w:val="No List9"/>
    <w:next w:val="a7"/>
    <w:uiPriority w:val="99"/>
    <w:semiHidden/>
    <w:unhideWhenUsed/>
    <w:rsid w:val="00B153EB"/>
  </w:style>
  <w:style w:type="numbering" w:customStyle="1" w:styleId="NoList17">
    <w:name w:val="No List17"/>
    <w:next w:val="a7"/>
    <w:uiPriority w:val="99"/>
    <w:semiHidden/>
    <w:unhideWhenUsed/>
    <w:rsid w:val="00B153EB"/>
  </w:style>
  <w:style w:type="numbering" w:customStyle="1" w:styleId="163">
    <w:name w:val="リストなし16"/>
    <w:next w:val="a7"/>
    <w:uiPriority w:val="99"/>
    <w:semiHidden/>
    <w:unhideWhenUsed/>
    <w:rsid w:val="00B153EB"/>
  </w:style>
  <w:style w:type="numbering" w:customStyle="1" w:styleId="164">
    <w:name w:val="无列表16"/>
    <w:next w:val="a7"/>
    <w:semiHidden/>
    <w:rsid w:val="00B153EB"/>
  </w:style>
  <w:style w:type="numbering" w:customStyle="1" w:styleId="NoList26">
    <w:name w:val="No List26"/>
    <w:next w:val="a7"/>
    <w:semiHidden/>
    <w:rsid w:val="00B153EB"/>
  </w:style>
  <w:style w:type="numbering" w:customStyle="1" w:styleId="NoList36">
    <w:name w:val="No List36"/>
    <w:next w:val="a7"/>
    <w:uiPriority w:val="99"/>
    <w:semiHidden/>
    <w:rsid w:val="00B153EB"/>
  </w:style>
  <w:style w:type="numbering" w:customStyle="1" w:styleId="NoList117">
    <w:name w:val="No List117"/>
    <w:next w:val="a7"/>
    <w:uiPriority w:val="99"/>
    <w:semiHidden/>
    <w:unhideWhenUsed/>
    <w:rsid w:val="00B153EB"/>
  </w:style>
  <w:style w:type="numbering" w:customStyle="1" w:styleId="172">
    <w:name w:val="無清單17"/>
    <w:next w:val="a7"/>
    <w:uiPriority w:val="99"/>
    <w:semiHidden/>
    <w:unhideWhenUsed/>
    <w:rsid w:val="00B153EB"/>
  </w:style>
  <w:style w:type="numbering" w:customStyle="1" w:styleId="1160">
    <w:name w:val="無清單116"/>
    <w:next w:val="a7"/>
    <w:uiPriority w:val="99"/>
    <w:semiHidden/>
    <w:unhideWhenUsed/>
    <w:rsid w:val="00B153EB"/>
  </w:style>
  <w:style w:type="numbering" w:customStyle="1" w:styleId="NoList1116">
    <w:name w:val="No List1116"/>
    <w:next w:val="a7"/>
    <w:uiPriority w:val="99"/>
    <w:semiHidden/>
    <w:unhideWhenUsed/>
    <w:rsid w:val="00B153EB"/>
  </w:style>
  <w:style w:type="numbering" w:customStyle="1" w:styleId="251">
    <w:name w:val="无列表25"/>
    <w:next w:val="a7"/>
    <w:uiPriority w:val="99"/>
    <w:semiHidden/>
    <w:unhideWhenUsed/>
    <w:rsid w:val="00B153EB"/>
  </w:style>
  <w:style w:type="numbering" w:customStyle="1" w:styleId="NoList126">
    <w:name w:val="No List126"/>
    <w:next w:val="a7"/>
    <w:uiPriority w:val="99"/>
    <w:semiHidden/>
    <w:unhideWhenUsed/>
    <w:rsid w:val="00B153EB"/>
  </w:style>
  <w:style w:type="numbering" w:customStyle="1" w:styleId="1161">
    <w:name w:val="リストなし116"/>
    <w:next w:val="a7"/>
    <w:uiPriority w:val="99"/>
    <w:semiHidden/>
    <w:unhideWhenUsed/>
    <w:rsid w:val="00B153EB"/>
  </w:style>
  <w:style w:type="numbering" w:customStyle="1" w:styleId="1162">
    <w:name w:val="无列表116"/>
    <w:next w:val="a7"/>
    <w:semiHidden/>
    <w:rsid w:val="00B153EB"/>
  </w:style>
  <w:style w:type="numbering" w:customStyle="1" w:styleId="NoList216">
    <w:name w:val="No List216"/>
    <w:next w:val="a7"/>
    <w:semiHidden/>
    <w:rsid w:val="00B153EB"/>
  </w:style>
  <w:style w:type="numbering" w:customStyle="1" w:styleId="NoList316">
    <w:name w:val="No List316"/>
    <w:next w:val="a7"/>
    <w:uiPriority w:val="99"/>
    <w:semiHidden/>
    <w:rsid w:val="00B153EB"/>
  </w:style>
  <w:style w:type="numbering" w:customStyle="1" w:styleId="1260">
    <w:name w:val="無清單126"/>
    <w:next w:val="a7"/>
    <w:uiPriority w:val="99"/>
    <w:semiHidden/>
    <w:unhideWhenUsed/>
    <w:rsid w:val="00B153EB"/>
  </w:style>
  <w:style w:type="numbering" w:customStyle="1" w:styleId="11160">
    <w:name w:val="無清單1116"/>
    <w:next w:val="a7"/>
    <w:uiPriority w:val="99"/>
    <w:semiHidden/>
    <w:unhideWhenUsed/>
    <w:rsid w:val="00B153EB"/>
  </w:style>
  <w:style w:type="numbering" w:customStyle="1" w:styleId="NoList45">
    <w:name w:val="No List45"/>
    <w:next w:val="a7"/>
    <w:uiPriority w:val="99"/>
    <w:semiHidden/>
    <w:unhideWhenUsed/>
    <w:rsid w:val="00B153EB"/>
  </w:style>
  <w:style w:type="numbering" w:customStyle="1" w:styleId="NoList1125">
    <w:name w:val="No List1125"/>
    <w:next w:val="a7"/>
    <w:uiPriority w:val="99"/>
    <w:semiHidden/>
    <w:unhideWhenUsed/>
    <w:rsid w:val="00B153EB"/>
  </w:style>
  <w:style w:type="numbering" w:customStyle="1" w:styleId="NoList1215">
    <w:name w:val="No List1215"/>
    <w:next w:val="a7"/>
    <w:uiPriority w:val="99"/>
    <w:semiHidden/>
    <w:unhideWhenUsed/>
    <w:rsid w:val="00B153EB"/>
  </w:style>
  <w:style w:type="numbering" w:customStyle="1" w:styleId="11151">
    <w:name w:val="リストなし1115"/>
    <w:next w:val="a7"/>
    <w:uiPriority w:val="99"/>
    <w:semiHidden/>
    <w:unhideWhenUsed/>
    <w:rsid w:val="00B153EB"/>
  </w:style>
  <w:style w:type="numbering" w:customStyle="1" w:styleId="11152">
    <w:name w:val="无列表1115"/>
    <w:next w:val="a7"/>
    <w:semiHidden/>
    <w:rsid w:val="00B153EB"/>
  </w:style>
  <w:style w:type="numbering" w:customStyle="1" w:styleId="NoList2115">
    <w:name w:val="No List2115"/>
    <w:next w:val="a7"/>
    <w:semiHidden/>
    <w:rsid w:val="00B153EB"/>
  </w:style>
  <w:style w:type="numbering" w:customStyle="1" w:styleId="NoList3115">
    <w:name w:val="No List3115"/>
    <w:next w:val="a7"/>
    <w:uiPriority w:val="99"/>
    <w:semiHidden/>
    <w:rsid w:val="00B153EB"/>
  </w:style>
  <w:style w:type="numbering" w:customStyle="1" w:styleId="NoList11115">
    <w:name w:val="No List11115"/>
    <w:next w:val="a7"/>
    <w:uiPriority w:val="99"/>
    <w:semiHidden/>
    <w:unhideWhenUsed/>
    <w:rsid w:val="00B153EB"/>
  </w:style>
  <w:style w:type="numbering" w:customStyle="1" w:styleId="12150">
    <w:name w:val="無清單1215"/>
    <w:next w:val="a7"/>
    <w:uiPriority w:val="99"/>
    <w:semiHidden/>
    <w:unhideWhenUsed/>
    <w:rsid w:val="00B153EB"/>
  </w:style>
  <w:style w:type="numbering" w:customStyle="1" w:styleId="111150">
    <w:name w:val="無清單11115"/>
    <w:next w:val="a7"/>
    <w:uiPriority w:val="99"/>
    <w:semiHidden/>
    <w:unhideWhenUsed/>
    <w:rsid w:val="00B153EB"/>
  </w:style>
  <w:style w:type="numbering" w:customStyle="1" w:styleId="NoList55">
    <w:name w:val="No List55"/>
    <w:next w:val="a7"/>
    <w:uiPriority w:val="99"/>
    <w:semiHidden/>
    <w:unhideWhenUsed/>
    <w:rsid w:val="00B153EB"/>
  </w:style>
  <w:style w:type="numbering" w:customStyle="1" w:styleId="NoList135">
    <w:name w:val="No List135"/>
    <w:next w:val="a7"/>
    <w:uiPriority w:val="99"/>
    <w:semiHidden/>
    <w:unhideWhenUsed/>
    <w:rsid w:val="00B153EB"/>
  </w:style>
  <w:style w:type="numbering" w:customStyle="1" w:styleId="1251">
    <w:name w:val="リストなし125"/>
    <w:next w:val="a7"/>
    <w:uiPriority w:val="99"/>
    <w:semiHidden/>
    <w:unhideWhenUsed/>
    <w:rsid w:val="00B153EB"/>
  </w:style>
  <w:style w:type="numbering" w:customStyle="1" w:styleId="1252">
    <w:name w:val="无列表125"/>
    <w:next w:val="a7"/>
    <w:semiHidden/>
    <w:rsid w:val="00B153EB"/>
  </w:style>
  <w:style w:type="numbering" w:customStyle="1" w:styleId="NoList225">
    <w:name w:val="No List225"/>
    <w:next w:val="a7"/>
    <w:semiHidden/>
    <w:rsid w:val="00B153EB"/>
  </w:style>
  <w:style w:type="numbering" w:customStyle="1" w:styleId="NoList325">
    <w:name w:val="No List325"/>
    <w:next w:val="a7"/>
    <w:uiPriority w:val="99"/>
    <w:semiHidden/>
    <w:rsid w:val="00B153EB"/>
  </w:style>
  <w:style w:type="numbering" w:customStyle="1" w:styleId="1350">
    <w:name w:val="無清單135"/>
    <w:next w:val="a7"/>
    <w:uiPriority w:val="99"/>
    <w:semiHidden/>
    <w:unhideWhenUsed/>
    <w:rsid w:val="00B153EB"/>
  </w:style>
  <w:style w:type="numbering" w:customStyle="1" w:styleId="11250">
    <w:name w:val="無清單1125"/>
    <w:next w:val="a7"/>
    <w:uiPriority w:val="99"/>
    <w:semiHidden/>
    <w:unhideWhenUsed/>
    <w:rsid w:val="00B153EB"/>
  </w:style>
  <w:style w:type="numbering" w:customStyle="1" w:styleId="2151">
    <w:name w:val="无列表215"/>
    <w:next w:val="a7"/>
    <w:uiPriority w:val="99"/>
    <w:semiHidden/>
    <w:unhideWhenUsed/>
    <w:rsid w:val="00B153EB"/>
  </w:style>
  <w:style w:type="numbering" w:customStyle="1" w:styleId="NoList1224">
    <w:name w:val="No List1224"/>
    <w:next w:val="a7"/>
    <w:uiPriority w:val="99"/>
    <w:semiHidden/>
    <w:unhideWhenUsed/>
    <w:rsid w:val="00B153EB"/>
  </w:style>
  <w:style w:type="numbering" w:customStyle="1" w:styleId="11241">
    <w:name w:val="リストなし1124"/>
    <w:next w:val="a7"/>
    <w:uiPriority w:val="99"/>
    <w:semiHidden/>
    <w:unhideWhenUsed/>
    <w:rsid w:val="00B153EB"/>
  </w:style>
  <w:style w:type="numbering" w:customStyle="1" w:styleId="11242">
    <w:name w:val="无列表1124"/>
    <w:next w:val="a7"/>
    <w:semiHidden/>
    <w:rsid w:val="00B153EB"/>
  </w:style>
  <w:style w:type="numbering" w:customStyle="1" w:styleId="NoList2124">
    <w:name w:val="No List2124"/>
    <w:next w:val="a7"/>
    <w:semiHidden/>
    <w:rsid w:val="00B153EB"/>
  </w:style>
  <w:style w:type="numbering" w:customStyle="1" w:styleId="NoList3124">
    <w:name w:val="No List3124"/>
    <w:next w:val="a7"/>
    <w:uiPriority w:val="99"/>
    <w:semiHidden/>
    <w:rsid w:val="00B153EB"/>
  </w:style>
  <w:style w:type="numbering" w:customStyle="1" w:styleId="NoList11125">
    <w:name w:val="No List11125"/>
    <w:next w:val="a7"/>
    <w:uiPriority w:val="99"/>
    <w:semiHidden/>
    <w:unhideWhenUsed/>
    <w:rsid w:val="00B153EB"/>
  </w:style>
  <w:style w:type="numbering" w:customStyle="1" w:styleId="12240">
    <w:name w:val="無清單1224"/>
    <w:next w:val="a7"/>
    <w:uiPriority w:val="99"/>
    <w:semiHidden/>
    <w:unhideWhenUsed/>
    <w:rsid w:val="00B153EB"/>
  </w:style>
  <w:style w:type="numbering" w:customStyle="1" w:styleId="111240">
    <w:name w:val="無清單11124"/>
    <w:next w:val="a7"/>
    <w:uiPriority w:val="99"/>
    <w:semiHidden/>
    <w:unhideWhenUsed/>
    <w:rsid w:val="00B153EB"/>
  </w:style>
  <w:style w:type="numbering" w:customStyle="1" w:styleId="338">
    <w:name w:val="无列表33"/>
    <w:next w:val="a7"/>
    <w:uiPriority w:val="99"/>
    <w:semiHidden/>
    <w:unhideWhenUsed/>
    <w:rsid w:val="00B153EB"/>
  </w:style>
  <w:style w:type="numbering" w:customStyle="1" w:styleId="1332">
    <w:name w:val="无列表133"/>
    <w:next w:val="a7"/>
    <w:semiHidden/>
    <w:rsid w:val="00B153EB"/>
  </w:style>
  <w:style w:type="numbering" w:customStyle="1" w:styleId="NoList1133">
    <w:name w:val="No List1133"/>
    <w:next w:val="a7"/>
    <w:uiPriority w:val="99"/>
    <w:semiHidden/>
    <w:unhideWhenUsed/>
    <w:rsid w:val="00B153EB"/>
  </w:style>
  <w:style w:type="numbering" w:customStyle="1" w:styleId="NoList413">
    <w:name w:val="No List413"/>
    <w:next w:val="a7"/>
    <w:uiPriority w:val="99"/>
    <w:semiHidden/>
    <w:unhideWhenUsed/>
    <w:rsid w:val="00B153EB"/>
  </w:style>
  <w:style w:type="numbering" w:customStyle="1" w:styleId="223">
    <w:name w:val="无列表223"/>
    <w:next w:val="a7"/>
    <w:uiPriority w:val="99"/>
    <w:semiHidden/>
    <w:unhideWhenUsed/>
    <w:rsid w:val="00B153EB"/>
  </w:style>
  <w:style w:type="numbering" w:customStyle="1" w:styleId="NoList12113">
    <w:name w:val="No List12113"/>
    <w:next w:val="a7"/>
    <w:uiPriority w:val="99"/>
    <w:semiHidden/>
    <w:unhideWhenUsed/>
    <w:rsid w:val="00B153EB"/>
  </w:style>
  <w:style w:type="numbering" w:customStyle="1" w:styleId="111132">
    <w:name w:val="リストなし11113"/>
    <w:next w:val="a7"/>
    <w:uiPriority w:val="99"/>
    <w:semiHidden/>
    <w:unhideWhenUsed/>
    <w:rsid w:val="00B153EB"/>
  </w:style>
  <w:style w:type="numbering" w:customStyle="1" w:styleId="111133">
    <w:name w:val="无列表11113"/>
    <w:next w:val="a7"/>
    <w:semiHidden/>
    <w:rsid w:val="00B153EB"/>
  </w:style>
  <w:style w:type="numbering" w:customStyle="1" w:styleId="NoList21113">
    <w:name w:val="No List21113"/>
    <w:next w:val="a7"/>
    <w:semiHidden/>
    <w:rsid w:val="00B153EB"/>
  </w:style>
  <w:style w:type="numbering" w:customStyle="1" w:styleId="NoList31113">
    <w:name w:val="No List31113"/>
    <w:next w:val="a7"/>
    <w:uiPriority w:val="99"/>
    <w:semiHidden/>
    <w:rsid w:val="00B153EB"/>
  </w:style>
  <w:style w:type="numbering" w:customStyle="1" w:styleId="NoList111113">
    <w:name w:val="No List111113"/>
    <w:next w:val="a7"/>
    <w:uiPriority w:val="99"/>
    <w:semiHidden/>
    <w:unhideWhenUsed/>
    <w:rsid w:val="00B153EB"/>
  </w:style>
  <w:style w:type="numbering" w:customStyle="1" w:styleId="121130">
    <w:name w:val="無清單12113"/>
    <w:next w:val="a7"/>
    <w:uiPriority w:val="99"/>
    <w:semiHidden/>
    <w:unhideWhenUsed/>
    <w:rsid w:val="00B153EB"/>
  </w:style>
  <w:style w:type="numbering" w:customStyle="1" w:styleId="111113">
    <w:name w:val="無清單111113"/>
    <w:next w:val="a7"/>
    <w:uiPriority w:val="99"/>
    <w:semiHidden/>
    <w:unhideWhenUsed/>
    <w:rsid w:val="00B153EB"/>
  </w:style>
  <w:style w:type="numbering" w:customStyle="1" w:styleId="NoList1313">
    <w:name w:val="No List1313"/>
    <w:next w:val="a7"/>
    <w:uiPriority w:val="99"/>
    <w:semiHidden/>
    <w:unhideWhenUsed/>
    <w:rsid w:val="00B153EB"/>
  </w:style>
  <w:style w:type="numbering" w:customStyle="1" w:styleId="12132">
    <w:name w:val="リストなし1213"/>
    <w:next w:val="a7"/>
    <w:uiPriority w:val="99"/>
    <w:semiHidden/>
    <w:unhideWhenUsed/>
    <w:rsid w:val="00B153EB"/>
  </w:style>
  <w:style w:type="numbering" w:customStyle="1" w:styleId="12133">
    <w:name w:val="无列表1213"/>
    <w:next w:val="a7"/>
    <w:semiHidden/>
    <w:rsid w:val="00B153EB"/>
  </w:style>
  <w:style w:type="numbering" w:customStyle="1" w:styleId="NoList2213">
    <w:name w:val="No List2213"/>
    <w:next w:val="a7"/>
    <w:semiHidden/>
    <w:rsid w:val="00B153EB"/>
  </w:style>
  <w:style w:type="numbering" w:customStyle="1" w:styleId="NoList3213">
    <w:name w:val="No List3213"/>
    <w:next w:val="a7"/>
    <w:uiPriority w:val="99"/>
    <w:semiHidden/>
    <w:rsid w:val="00B153EB"/>
  </w:style>
  <w:style w:type="numbering" w:customStyle="1" w:styleId="NoList11213">
    <w:name w:val="No List11213"/>
    <w:next w:val="a7"/>
    <w:uiPriority w:val="99"/>
    <w:semiHidden/>
    <w:unhideWhenUsed/>
    <w:rsid w:val="00B153EB"/>
  </w:style>
  <w:style w:type="numbering" w:customStyle="1" w:styleId="13130">
    <w:name w:val="無清單1313"/>
    <w:next w:val="a7"/>
    <w:uiPriority w:val="99"/>
    <w:semiHidden/>
    <w:unhideWhenUsed/>
    <w:rsid w:val="00B153EB"/>
  </w:style>
  <w:style w:type="numbering" w:customStyle="1" w:styleId="112130">
    <w:name w:val="無清單11213"/>
    <w:next w:val="a7"/>
    <w:uiPriority w:val="99"/>
    <w:semiHidden/>
    <w:unhideWhenUsed/>
    <w:rsid w:val="00B153EB"/>
  </w:style>
  <w:style w:type="numbering" w:customStyle="1" w:styleId="2113">
    <w:name w:val="无列表2113"/>
    <w:next w:val="a7"/>
    <w:uiPriority w:val="99"/>
    <w:semiHidden/>
    <w:unhideWhenUsed/>
    <w:rsid w:val="00B153EB"/>
  </w:style>
  <w:style w:type="numbering" w:customStyle="1" w:styleId="NoList12213">
    <w:name w:val="No List12213"/>
    <w:next w:val="a7"/>
    <w:uiPriority w:val="99"/>
    <w:semiHidden/>
    <w:unhideWhenUsed/>
    <w:rsid w:val="00B153EB"/>
  </w:style>
  <w:style w:type="numbering" w:customStyle="1" w:styleId="112131">
    <w:name w:val="リストなし11213"/>
    <w:next w:val="a7"/>
    <w:uiPriority w:val="99"/>
    <w:semiHidden/>
    <w:unhideWhenUsed/>
    <w:rsid w:val="00B153EB"/>
  </w:style>
  <w:style w:type="numbering" w:customStyle="1" w:styleId="112132">
    <w:name w:val="无列表11213"/>
    <w:next w:val="a7"/>
    <w:semiHidden/>
    <w:rsid w:val="00B153EB"/>
  </w:style>
  <w:style w:type="numbering" w:customStyle="1" w:styleId="NoList21213">
    <w:name w:val="No List21213"/>
    <w:next w:val="a7"/>
    <w:semiHidden/>
    <w:rsid w:val="00B153EB"/>
  </w:style>
  <w:style w:type="numbering" w:customStyle="1" w:styleId="NoList31213">
    <w:name w:val="No List31213"/>
    <w:next w:val="a7"/>
    <w:uiPriority w:val="99"/>
    <w:semiHidden/>
    <w:rsid w:val="00B153EB"/>
  </w:style>
  <w:style w:type="numbering" w:customStyle="1" w:styleId="NoList111213">
    <w:name w:val="No List111213"/>
    <w:next w:val="a7"/>
    <w:uiPriority w:val="99"/>
    <w:semiHidden/>
    <w:unhideWhenUsed/>
    <w:rsid w:val="00B153EB"/>
  </w:style>
  <w:style w:type="numbering" w:customStyle="1" w:styleId="122130">
    <w:name w:val="無清單12213"/>
    <w:next w:val="a7"/>
    <w:uiPriority w:val="99"/>
    <w:semiHidden/>
    <w:unhideWhenUsed/>
    <w:rsid w:val="00B153EB"/>
  </w:style>
  <w:style w:type="numbering" w:customStyle="1" w:styleId="1112130">
    <w:name w:val="無清單111213"/>
    <w:next w:val="a7"/>
    <w:uiPriority w:val="99"/>
    <w:semiHidden/>
    <w:unhideWhenUsed/>
    <w:rsid w:val="00B153EB"/>
  </w:style>
  <w:style w:type="numbering" w:customStyle="1" w:styleId="NoList63">
    <w:name w:val="No List63"/>
    <w:next w:val="a7"/>
    <w:uiPriority w:val="99"/>
    <w:semiHidden/>
    <w:unhideWhenUsed/>
    <w:rsid w:val="00B153EB"/>
  </w:style>
  <w:style w:type="numbering" w:customStyle="1" w:styleId="NoList143">
    <w:name w:val="No List143"/>
    <w:next w:val="a7"/>
    <w:uiPriority w:val="99"/>
    <w:semiHidden/>
    <w:unhideWhenUsed/>
    <w:rsid w:val="00B153EB"/>
  </w:style>
  <w:style w:type="numbering" w:customStyle="1" w:styleId="1333">
    <w:name w:val="リストなし133"/>
    <w:next w:val="a7"/>
    <w:uiPriority w:val="99"/>
    <w:semiHidden/>
    <w:unhideWhenUsed/>
    <w:rsid w:val="00B153EB"/>
  </w:style>
  <w:style w:type="numbering" w:customStyle="1" w:styleId="NoList233">
    <w:name w:val="No List233"/>
    <w:next w:val="a7"/>
    <w:semiHidden/>
    <w:rsid w:val="00B153EB"/>
  </w:style>
  <w:style w:type="numbering" w:customStyle="1" w:styleId="NoList333">
    <w:name w:val="No List333"/>
    <w:next w:val="a7"/>
    <w:uiPriority w:val="99"/>
    <w:semiHidden/>
    <w:rsid w:val="00B153EB"/>
  </w:style>
  <w:style w:type="numbering" w:customStyle="1" w:styleId="1431">
    <w:name w:val="無清單143"/>
    <w:next w:val="a7"/>
    <w:uiPriority w:val="99"/>
    <w:semiHidden/>
    <w:unhideWhenUsed/>
    <w:rsid w:val="00B153EB"/>
  </w:style>
  <w:style w:type="numbering" w:customStyle="1" w:styleId="11330">
    <w:name w:val="無清單1133"/>
    <w:next w:val="a7"/>
    <w:uiPriority w:val="99"/>
    <w:semiHidden/>
    <w:unhideWhenUsed/>
    <w:rsid w:val="00B153EB"/>
  </w:style>
  <w:style w:type="numbering" w:customStyle="1" w:styleId="NoList1233">
    <w:name w:val="No List1233"/>
    <w:next w:val="a7"/>
    <w:uiPriority w:val="99"/>
    <w:semiHidden/>
    <w:unhideWhenUsed/>
    <w:rsid w:val="00B153EB"/>
  </w:style>
  <w:style w:type="numbering" w:customStyle="1" w:styleId="11331">
    <w:name w:val="リストなし1133"/>
    <w:next w:val="a7"/>
    <w:uiPriority w:val="99"/>
    <w:semiHidden/>
    <w:unhideWhenUsed/>
    <w:rsid w:val="00B153EB"/>
  </w:style>
  <w:style w:type="numbering" w:customStyle="1" w:styleId="11332">
    <w:name w:val="无列表1133"/>
    <w:next w:val="a7"/>
    <w:semiHidden/>
    <w:rsid w:val="00B153EB"/>
  </w:style>
  <w:style w:type="numbering" w:customStyle="1" w:styleId="NoList2133">
    <w:name w:val="No List2133"/>
    <w:next w:val="a7"/>
    <w:semiHidden/>
    <w:rsid w:val="00B153EB"/>
  </w:style>
  <w:style w:type="numbering" w:customStyle="1" w:styleId="NoList3133">
    <w:name w:val="No List3133"/>
    <w:next w:val="a7"/>
    <w:uiPriority w:val="99"/>
    <w:semiHidden/>
    <w:rsid w:val="00B153EB"/>
  </w:style>
  <w:style w:type="numbering" w:customStyle="1" w:styleId="NoList11133">
    <w:name w:val="No List11133"/>
    <w:next w:val="a7"/>
    <w:uiPriority w:val="99"/>
    <w:semiHidden/>
    <w:unhideWhenUsed/>
    <w:rsid w:val="00B153EB"/>
  </w:style>
  <w:style w:type="numbering" w:customStyle="1" w:styleId="12330">
    <w:name w:val="無清單1233"/>
    <w:next w:val="a7"/>
    <w:uiPriority w:val="99"/>
    <w:semiHidden/>
    <w:unhideWhenUsed/>
    <w:rsid w:val="00B153EB"/>
  </w:style>
  <w:style w:type="numbering" w:customStyle="1" w:styleId="111330">
    <w:name w:val="無清單11133"/>
    <w:next w:val="a7"/>
    <w:uiPriority w:val="99"/>
    <w:semiHidden/>
    <w:unhideWhenUsed/>
    <w:rsid w:val="00B153EB"/>
  </w:style>
  <w:style w:type="numbering" w:customStyle="1" w:styleId="NoList513">
    <w:name w:val="No List513"/>
    <w:next w:val="a7"/>
    <w:uiPriority w:val="99"/>
    <w:semiHidden/>
    <w:unhideWhenUsed/>
    <w:rsid w:val="00B153EB"/>
  </w:style>
  <w:style w:type="numbering" w:customStyle="1" w:styleId="13131">
    <w:name w:val="无列表1313"/>
    <w:next w:val="a7"/>
    <w:semiHidden/>
    <w:rsid w:val="00B153EB"/>
  </w:style>
  <w:style w:type="numbering" w:customStyle="1" w:styleId="NoList11312">
    <w:name w:val="No List11312"/>
    <w:next w:val="a7"/>
    <w:uiPriority w:val="99"/>
    <w:semiHidden/>
    <w:unhideWhenUsed/>
    <w:rsid w:val="00B153EB"/>
  </w:style>
  <w:style w:type="numbering" w:customStyle="1" w:styleId="NoList4113">
    <w:name w:val="No List4113"/>
    <w:next w:val="a7"/>
    <w:uiPriority w:val="99"/>
    <w:semiHidden/>
    <w:unhideWhenUsed/>
    <w:rsid w:val="00B153EB"/>
  </w:style>
  <w:style w:type="numbering" w:customStyle="1" w:styleId="2213">
    <w:name w:val="无列表2213"/>
    <w:next w:val="a7"/>
    <w:uiPriority w:val="99"/>
    <w:semiHidden/>
    <w:unhideWhenUsed/>
    <w:rsid w:val="00B153EB"/>
  </w:style>
  <w:style w:type="numbering" w:customStyle="1" w:styleId="NoList121113">
    <w:name w:val="No List121113"/>
    <w:next w:val="a7"/>
    <w:uiPriority w:val="99"/>
    <w:semiHidden/>
    <w:unhideWhenUsed/>
    <w:rsid w:val="00B153EB"/>
  </w:style>
  <w:style w:type="numbering" w:customStyle="1" w:styleId="1111130">
    <w:name w:val="リストなし111113"/>
    <w:next w:val="a7"/>
    <w:uiPriority w:val="99"/>
    <w:semiHidden/>
    <w:unhideWhenUsed/>
    <w:rsid w:val="00B153EB"/>
  </w:style>
  <w:style w:type="numbering" w:customStyle="1" w:styleId="1111131">
    <w:name w:val="无列表111113"/>
    <w:next w:val="a7"/>
    <w:semiHidden/>
    <w:rsid w:val="00B153EB"/>
  </w:style>
  <w:style w:type="numbering" w:customStyle="1" w:styleId="NoList211113">
    <w:name w:val="No List211113"/>
    <w:next w:val="a7"/>
    <w:semiHidden/>
    <w:rsid w:val="00B153EB"/>
  </w:style>
  <w:style w:type="numbering" w:customStyle="1" w:styleId="NoList311113">
    <w:name w:val="No List311113"/>
    <w:next w:val="a7"/>
    <w:uiPriority w:val="99"/>
    <w:semiHidden/>
    <w:rsid w:val="00B153EB"/>
  </w:style>
  <w:style w:type="numbering" w:customStyle="1" w:styleId="NoList1111113">
    <w:name w:val="No List1111113"/>
    <w:next w:val="a7"/>
    <w:uiPriority w:val="99"/>
    <w:semiHidden/>
    <w:unhideWhenUsed/>
    <w:rsid w:val="00B153EB"/>
  </w:style>
  <w:style w:type="numbering" w:customStyle="1" w:styleId="1211130">
    <w:name w:val="無清單121113"/>
    <w:next w:val="a7"/>
    <w:uiPriority w:val="99"/>
    <w:semiHidden/>
    <w:unhideWhenUsed/>
    <w:rsid w:val="00B153EB"/>
  </w:style>
  <w:style w:type="numbering" w:customStyle="1" w:styleId="1111113">
    <w:name w:val="無清單1111113"/>
    <w:next w:val="a7"/>
    <w:uiPriority w:val="99"/>
    <w:semiHidden/>
    <w:unhideWhenUsed/>
    <w:rsid w:val="00B153EB"/>
  </w:style>
  <w:style w:type="numbering" w:customStyle="1" w:styleId="NoList13113">
    <w:name w:val="No List13113"/>
    <w:next w:val="a7"/>
    <w:uiPriority w:val="99"/>
    <w:semiHidden/>
    <w:unhideWhenUsed/>
    <w:rsid w:val="00B153EB"/>
  </w:style>
  <w:style w:type="numbering" w:customStyle="1" w:styleId="121131">
    <w:name w:val="リストなし12113"/>
    <w:next w:val="a7"/>
    <w:uiPriority w:val="99"/>
    <w:semiHidden/>
    <w:unhideWhenUsed/>
    <w:rsid w:val="00B153EB"/>
  </w:style>
  <w:style w:type="numbering" w:customStyle="1" w:styleId="121132">
    <w:name w:val="无列表12113"/>
    <w:next w:val="a7"/>
    <w:semiHidden/>
    <w:rsid w:val="00B153EB"/>
  </w:style>
  <w:style w:type="numbering" w:customStyle="1" w:styleId="NoList22113">
    <w:name w:val="No List22113"/>
    <w:next w:val="a7"/>
    <w:semiHidden/>
    <w:rsid w:val="00B153EB"/>
  </w:style>
  <w:style w:type="numbering" w:customStyle="1" w:styleId="NoList32113">
    <w:name w:val="No List32113"/>
    <w:next w:val="a7"/>
    <w:uiPriority w:val="99"/>
    <w:semiHidden/>
    <w:rsid w:val="00B153EB"/>
  </w:style>
  <w:style w:type="numbering" w:customStyle="1" w:styleId="NoList112113">
    <w:name w:val="No List112113"/>
    <w:next w:val="a7"/>
    <w:uiPriority w:val="99"/>
    <w:semiHidden/>
    <w:unhideWhenUsed/>
    <w:rsid w:val="00B153EB"/>
  </w:style>
  <w:style w:type="numbering" w:customStyle="1" w:styleId="13113">
    <w:name w:val="無清單13113"/>
    <w:next w:val="a7"/>
    <w:uiPriority w:val="99"/>
    <w:semiHidden/>
    <w:unhideWhenUsed/>
    <w:rsid w:val="00B153EB"/>
  </w:style>
  <w:style w:type="numbering" w:customStyle="1" w:styleId="112113">
    <w:name w:val="無清單112113"/>
    <w:next w:val="a7"/>
    <w:uiPriority w:val="99"/>
    <w:semiHidden/>
    <w:unhideWhenUsed/>
    <w:rsid w:val="00B153EB"/>
  </w:style>
  <w:style w:type="numbering" w:customStyle="1" w:styleId="21113">
    <w:name w:val="无列表21113"/>
    <w:next w:val="a7"/>
    <w:uiPriority w:val="99"/>
    <w:semiHidden/>
    <w:unhideWhenUsed/>
    <w:rsid w:val="00B153EB"/>
  </w:style>
  <w:style w:type="numbering" w:customStyle="1" w:styleId="NoList122113">
    <w:name w:val="No List122113"/>
    <w:next w:val="a7"/>
    <w:uiPriority w:val="99"/>
    <w:semiHidden/>
    <w:unhideWhenUsed/>
    <w:rsid w:val="00B153EB"/>
  </w:style>
  <w:style w:type="numbering" w:customStyle="1" w:styleId="1121130">
    <w:name w:val="リストなし112113"/>
    <w:next w:val="a7"/>
    <w:uiPriority w:val="99"/>
    <w:semiHidden/>
    <w:unhideWhenUsed/>
    <w:rsid w:val="00B153EB"/>
  </w:style>
  <w:style w:type="numbering" w:customStyle="1" w:styleId="1121131">
    <w:name w:val="无列表112113"/>
    <w:next w:val="a7"/>
    <w:semiHidden/>
    <w:rsid w:val="00B153EB"/>
  </w:style>
  <w:style w:type="numbering" w:customStyle="1" w:styleId="NoList212113">
    <w:name w:val="No List212113"/>
    <w:next w:val="a7"/>
    <w:semiHidden/>
    <w:rsid w:val="00B153EB"/>
  </w:style>
  <w:style w:type="numbering" w:customStyle="1" w:styleId="NoList312113">
    <w:name w:val="No List312113"/>
    <w:next w:val="a7"/>
    <w:uiPriority w:val="99"/>
    <w:semiHidden/>
    <w:rsid w:val="00B153EB"/>
  </w:style>
  <w:style w:type="numbering" w:customStyle="1" w:styleId="NoList1112113">
    <w:name w:val="No List1112113"/>
    <w:next w:val="a7"/>
    <w:uiPriority w:val="99"/>
    <w:semiHidden/>
    <w:unhideWhenUsed/>
    <w:rsid w:val="00B153EB"/>
  </w:style>
  <w:style w:type="numbering" w:customStyle="1" w:styleId="122113">
    <w:name w:val="無清單122113"/>
    <w:next w:val="a7"/>
    <w:uiPriority w:val="99"/>
    <w:semiHidden/>
    <w:unhideWhenUsed/>
    <w:rsid w:val="00B153EB"/>
  </w:style>
  <w:style w:type="numbering" w:customStyle="1" w:styleId="1112113">
    <w:name w:val="無清單1112113"/>
    <w:next w:val="a7"/>
    <w:uiPriority w:val="99"/>
    <w:semiHidden/>
    <w:unhideWhenUsed/>
    <w:rsid w:val="00B153EB"/>
  </w:style>
  <w:style w:type="numbering" w:customStyle="1" w:styleId="NoList5112">
    <w:name w:val="No List5112"/>
    <w:next w:val="a7"/>
    <w:uiPriority w:val="99"/>
    <w:semiHidden/>
    <w:unhideWhenUsed/>
    <w:rsid w:val="00B153EB"/>
  </w:style>
  <w:style w:type="numbering" w:customStyle="1" w:styleId="NoList612">
    <w:name w:val="No List612"/>
    <w:next w:val="a7"/>
    <w:uiPriority w:val="99"/>
    <w:semiHidden/>
    <w:unhideWhenUsed/>
    <w:rsid w:val="00B153EB"/>
  </w:style>
  <w:style w:type="numbering" w:customStyle="1" w:styleId="NoList1412">
    <w:name w:val="No List1412"/>
    <w:next w:val="a7"/>
    <w:uiPriority w:val="99"/>
    <w:semiHidden/>
    <w:unhideWhenUsed/>
    <w:rsid w:val="00B153EB"/>
  </w:style>
  <w:style w:type="numbering" w:customStyle="1" w:styleId="13122">
    <w:name w:val="リストなし1312"/>
    <w:next w:val="a7"/>
    <w:uiPriority w:val="99"/>
    <w:semiHidden/>
    <w:unhideWhenUsed/>
    <w:rsid w:val="00B153EB"/>
  </w:style>
  <w:style w:type="numbering" w:customStyle="1" w:styleId="NoList2312">
    <w:name w:val="No List2312"/>
    <w:next w:val="a7"/>
    <w:semiHidden/>
    <w:rsid w:val="00B153EB"/>
  </w:style>
  <w:style w:type="numbering" w:customStyle="1" w:styleId="NoList3312">
    <w:name w:val="No List3312"/>
    <w:next w:val="a7"/>
    <w:uiPriority w:val="99"/>
    <w:semiHidden/>
    <w:rsid w:val="00B153EB"/>
  </w:style>
  <w:style w:type="numbering" w:customStyle="1" w:styleId="NoList1142">
    <w:name w:val="No List1142"/>
    <w:next w:val="a7"/>
    <w:uiPriority w:val="99"/>
    <w:semiHidden/>
    <w:unhideWhenUsed/>
    <w:rsid w:val="00B153EB"/>
  </w:style>
  <w:style w:type="numbering" w:customStyle="1" w:styleId="14120">
    <w:name w:val="無清單1412"/>
    <w:next w:val="a7"/>
    <w:uiPriority w:val="99"/>
    <w:semiHidden/>
    <w:unhideWhenUsed/>
    <w:rsid w:val="00B153EB"/>
  </w:style>
  <w:style w:type="numbering" w:customStyle="1" w:styleId="113120">
    <w:name w:val="無清單11312"/>
    <w:next w:val="a7"/>
    <w:uiPriority w:val="99"/>
    <w:semiHidden/>
    <w:unhideWhenUsed/>
    <w:rsid w:val="00B153EB"/>
  </w:style>
  <w:style w:type="numbering" w:customStyle="1" w:styleId="NoList422">
    <w:name w:val="No List422"/>
    <w:next w:val="a7"/>
    <w:uiPriority w:val="99"/>
    <w:semiHidden/>
    <w:unhideWhenUsed/>
    <w:rsid w:val="00B153EB"/>
  </w:style>
  <w:style w:type="numbering" w:customStyle="1" w:styleId="NoList12312">
    <w:name w:val="No List12312"/>
    <w:next w:val="a7"/>
    <w:uiPriority w:val="99"/>
    <w:semiHidden/>
    <w:unhideWhenUsed/>
    <w:rsid w:val="00B153EB"/>
  </w:style>
  <w:style w:type="numbering" w:customStyle="1" w:styleId="113121">
    <w:name w:val="リストなし11312"/>
    <w:next w:val="a7"/>
    <w:uiPriority w:val="99"/>
    <w:semiHidden/>
    <w:unhideWhenUsed/>
    <w:rsid w:val="00B153EB"/>
  </w:style>
  <w:style w:type="numbering" w:customStyle="1" w:styleId="113122">
    <w:name w:val="无列表11312"/>
    <w:next w:val="a7"/>
    <w:semiHidden/>
    <w:rsid w:val="00B153EB"/>
  </w:style>
  <w:style w:type="numbering" w:customStyle="1" w:styleId="NoList21312">
    <w:name w:val="No List21312"/>
    <w:next w:val="a7"/>
    <w:semiHidden/>
    <w:rsid w:val="00B153EB"/>
  </w:style>
  <w:style w:type="numbering" w:customStyle="1" w:styleId="NoList31312">
    <w:name w:val="No List31312"/>
    <w:next w:val="a7"/>
    <w:uiPriority w:val="99"/>
    <w:semiHidden/>
    <w:rsid w:val="00B153EB"/>
  </w:style>
  <w:style w:type="numbering" w:customStyle="1" w:styleId="NoList111312">
    <w:name w:val="No List111312"/>
    <w:next w:val="a7"/>
    <w:uiPriority w:val="99"/>
    <w:semiHidden/>
    <w:unhideWhenUsed/>
    <w:rsid w:val="00B153EB"/>
  </w:style>
  <w:style w:type="numbering" w:customStyle="1" w:styleId="123120">
    <w:name w:val="無清單12312"/>
    <w:next w:val="a7"/>
    <w:uiPriority w:val="99"/>
    <w:semiHidden/>
    <w:unhideWhenUsed/>
    <w:rsid w:val="00B153EB"/>
  </w:style>
  <w:style w:type="numbering" w:customStyle="1" w:styleId="1113120">
    <w:name w:val="無清單111312"/>
    <w:next w:val="a7"/>
    <w:uiPriority w:val="99"/>
    <w:semiHidden/>
    <w:unhideWhenUsed/>
    <w:rsid w:val="00B153EB"/>
  </w:style>
  <w:style w:type="numbering" w:customStyle="1" w:styleId="NoList12122">
    <w:name w:val="No List12122"/>
    <w:next w:val="a7"/>
    <w:uiPriority w:val="99"/>
    <w:semiHidden/>
    <w:unhideWhenUsed/>
    <w:rsid w:val="00B153EB"/>
  </w:style>
  <w:style w:type="numbering" w:customStyle="1" w:styleId="111222">
    <w:name w:val="リストなし11122"/>
    <w:next w:val="a7"/>
    <w:uiPriority w:val="99"/>
    <w:semiHidden/>
    <w:unhideWhenUsed/>
    <w:rsid w:val="00B153EB"/>
  </w:style>
  <w:style w:type="numbering" w:customStyle="1" w:styleId="111223">
    <w:name w:val="无列表11122"/>
    <w:next w:val="a7"/>
    <w:semiHidden/>
    <w:rsid w:val="00B153EB"/>
  </w:style>
  <w:style w:type="numbering" w:customStyle="1" w:styleId="NoList21122">
    <w:name w:val="No List21122"/>
    <w:next w:val="a7"/>
    <w:semiHidden/>
    <w:rsid w:val="00B153EB"/>
  </w:style>
  <w:style w:type="numbering" w:customStyle="1" w:styleId="NoList31122">
    <w:name w:val="No List31122"/>
    <w:next w:val="a7"/>
    <w:uiPriority w:val="99"/>
    <w:semiHidden/>
    <w:rsid w:val="00B153EB"/>
  </w:style>
  <w:style w:type="numbering" w:customStyle="1" w:styleId="NoList111122">
    <w:name w:val="No List111122"/>
    <w:next w:val="a7"/>
    <w:uiPriority w:val="99"/>
    <w:semiHidden/>
    <w:unhideWhenUsed/>
    <w:rsid w:val="00B153EB"/>
  </w:style>
  <w:style w:type="numbering" w:customStyle="1" w:styleId="121220">
    <w:name w:val="無清單12122"/>
    <w:next w:val="a7"/>
    <w:uiPriority w:val="99"/>
    <w:semiHidden/>
    <w:unhideWhenUsed/>
    <w:rsid w:val="00B153EB"/>
  </w:style>
  <w:style w:type="numbering" w:customStyle="1" w:styleId="1111220">
    <w:name w:val="無清單111122"/>
    <w:next w:val="a7"/>
    <w:uiPriority w:val="99"/>
    <w:semiHidden/>
    <w:unhideWhenUsed/>
    <w:rsid w:val="00B153EB"/>
  </w:style>
  <w:style w:type="numbering" w:customStyle="1" w:styleId="NoList522">
    <w:name w:val="No List522"/>
    <w:next w:val="a7"/>
    <w:uiPriority w:val="99"/>
    <w:semiHidden/>
    <w:unhideWhenUsed/>
    <w:rsid w:val="00B153EB"/>
  </w:style>
  <w:style w:type="numbering" w:customStyle="1" w:styleId="NoList1322">
    <w:name w:val="No List1322"/>
    <w:next w:val="a7"/>
    <w:uiPriority w:val="99"/>
    <w:semiHidden/>
    <w:unhideWhenUsed/>
    <w:rsid w:val="00B153EB"/>
  </w:style>
  <w:style w:type="numbering" w:customStyle="1" w:styleId="12223">
    <w:name w:val="リストなし1222"/>
    <w:next w:val="a7"/>
    <w:uiPriority w:val="99"/>
    <w:semiHidden/>
    <w:unhideWhenUsed/>
    <w:rsid w:val="00B153EB"/>
  </w:style>
  <w:style w:type="numbering" w:customStyle="1" w:styleId="12231">
    <w:name w:val="无列表1223"/>
    <w:next w:val="a7"/>
    <w:semiHidden/>
    <w:rsid w:val="00B153EB"/>
  </w:style>
  <w:style w:type="numbering" w:customStyle="1" w:styleId="NoList2222">
    <w:name w:val="No List2222"/>
    <w:next w:val="a7"/>
    <w:semiHidden/>
    <w:rsid w:val="00B153EB"/>
  </w:style>
  <w:style w:type="numbering" w:customStyle="1" w:styleId="NoList3222">
    <w:name w:val="No List3222"/>
    <w:next w:val="a7"/>
    <w:uiPriority w:val="99"/>
    <w:semiHidden/>
    <w:rsid w:val="00B153EB"/>
  </w:style>
  <w:style w:type="numbering" w:customStyle="1" w:styleId="NoList11222">
    <w:name w:val="No List11222"/>
    <w:next w:val="a7"/>
    <w:uiPriority w:val="99"/>
    <w:semiHidden/>
    <w:unhideWhenUsed/>
    <w:rsid w:val="00B153EB"/>
  </w:style>
  <w:style w:type="numbering" w:customStyle="1" w:styleId="13220">
    <w:name w:val="無清單1322"/>
    <w:next w:val="a7"/>
    <w:uiPriority w:val="99"/>
    <w:semiHidden/>
    <w:unhideWhenUsed/>
    <w:rsid w:val="00B153EB"/>
  </w:style>
  <w:style w:type="numbering" w:customStyle="1" w:styleId="112220">
    <w:name w:val="無清單11222"/>
    <w:next w:val="a7"/>
    <w:uiPriority w:val="99"/>
    <w:semiHidden/>
    <w:unhideWhenUsed/>
    <w:rsid w:val="00B153EB"/>
  </w:style>
  <w:style w:type="numbering" w:customStyle="1" w:styleId="2122">
    <w:name w:val="无列表2122"/>
    <w:next w:val="a7"/>
    <w:uiPriority w:val="99"/>
    <w:semiHidden/>
    <w:unhideWhenUsed/>
    <w:rsid w:val="00B153EB"/>
  </w:style>
  <w:style w:type="numbering" w:customStyle="1" w:styleId="NoList111222">
    <w:name w:val="No List111222"/>
    <w:next w:val="a7"/>
    <w:uiPriority w:val="99"/>
    <w:semiHidden/>
    <w:unhideWhenUsed/>
    <w:rsid w:val="00B153EB"/>
  </w:style>
  <w:style w:type="numbering" w:customStyle="1" w:styleId="NoList72">
    <w:name w:val="No List72"/>
    <w:next w:val="a7"/>
    <w:uiPriority w:val="99"/>
    <w:semiHidden/>
    <w:unhideWhenUsed/>
    <w:rsid w:val="00B153EB"/>
  </w:style>
  <w:style w:type="numbering" w:customStyle="1" w:styleId="NoList152">
    <w:name w:val="No List152"/>
    <w:next w:val="a7"/>
    <w:uiPriority w:val="99"/>
    <w:semiHidden/>
    <w:unhideWhenUsed/>
    <w:rsid w:val="00B153EB"/>
  </w:style>
  <w:style w:type="numbering" w:customStyle="1" w:styleId="1421">
    <w:name w:val="リストなし142"/>
    <w:next w:val="a7"/>
    <w:uiPriority w:val="99"/>
    <w:semiHidden/>
    <w:unhideWhenUsed/>
    <w:rsid w:val="00B153EB"/>
  </w:style>
  <w:style w:type="numbering" w:customStyle="1" w:styleId="1422">
    <w:name w:val="无列表142"/>
    <w:next w:val="a7"/>
    <w:semiHidden/>
    <w:rsid w:val="00B153EB"/>
  </w:style>
  <w:style w:type="numbering" w:customStyle="1" w:styleId="NoList242">
    <w:name w:val="No List242"/>
    <w:next w:val="a7"/>
    <w:semiHidden/>
    <w:rsid w:val="00B153EB"/>
  </w:style>
  <w:style w:type="numbering" w:customStyle="1" w:styleId="NoList342">
    <w:name w:val="No List342"/>
    <w:next w:val="a7"/>
    <w:uiPriority w:val="99"/>
    <w:semiHidden/>
    <w:rsid w:val="00B153EB"/>
  </w:style>
  <w:style w:type="numbering" w:customStyle="1" w:styleId="NoList1152">
    <w:name w:val="No List1152"/>
    <w:next w:val="a7"/>
    <w:uiPriority w:val="99"/>
    <w:semiHidden/>
    <w:unhideWhenUsed/>
    <w:rsid w:val="00B153EB"/>
  </w:style>
  <w:style w:type="numbering" w:customStyle="1" w:styleId="1520">
    <w:name w:val="無清單152"/>
    <w:next w:val="a7"/>
    <w:uiPriority w:val="99"/>
    <w:semiHidden/>
    <w:unhideWhenUsed/>
    <w:rsid w:val="00B153EB"/>
  </w:style>
  <w:style w:type="numbering" w:customStyle="1" w:styleId="11420">
    <w:name w:val="無清單1142"/>
    <w:next w:val="a7"/>
    <w:uiPriority w:val="99"/>
    <w:semiHidden/>
    <w:unhideWhenUsed/>
    <w:rsid w:val="00B153EB"/>
  </w:style>
  <w:style w:type="numbering" w:customStyle="1" w:styleId="NoList432">
    <w:name w:val="No List432"/>
    <w:next w:val="a7"/>
    <w:uiPriority w:val="99"/>
    <w:semiHidden/>
    <w:unhideWhenUsed/>
    <w:rsid w:val="00B153EB"/>
  </w:style>
  <w:style w:type="numbering" w:customStyle="1" w:styleId="NoList1242">
    <w:name w:val="No List1242"/>
    <w:next w:val="a7"/>
    <w:uiPriority w:val="99"/>
    <w:semiHidden/>
    <w:unhideWhenUsed/>
    <w:rsid w:val="00B153EB"/>
  </w:style>
  <w:style w:type="numbering" w:customStyle="1" w:styleId="11421">
    <w:name w:val="リストなし1142"/>
    <w:next w:val="a7"/>
    <w:uiPriority w:val="99"/>
    <w:semiHidden/>
    <w:unhideWhenUsed/>
    <w:rsid w:val="00B153EB"/>
  </w:style>
  <w:style w:type="numbering" w:customStyle="1" w:styleId="11422">
    <w:name w:val="无列表1142"/>
    <w:next w:val="a7"/>
    <w:semiHidden/>
    <w:rsid w:val="00B153EB"/>
  </w:style>
  <w:style w:type="numbering" w:customStyle="1" w:styleId="NoList2142">
    <w:name w:val="No List2142"/>
    <w:next w:val="a7"/>
    <w:semiHidden/>
    <w:rsid w:val="00B153EB"/>
  </w:style>
  <w:style w:type="numbering" w:customStyle="1" w:styleId="NoList3142">
    <w:name w:val="No List3142"/>
    <w:next w:val="a7"/>
    <w:uiPriority w:val="99"/>
    <w:semiHidden/>
    <w:rsid w:val="00B153EB"/>
  </w:style>
  <w:style w:type="numbering" w:customStyle="1" w:styleId="NoList11142">
    <w:name w:val="No List11142"/>
    <w:next w:val="a7"/>
    <w:uiPriority w:val="99"/>
    <w:semiHidden/>
    <w:unhideWhenUsed/>
    <w:rsid w:val="00B153EB"/>
  </w:style>
  <w:style w:type="numbering" w:customStyle="1" w:styleId="12420">
    <w:name w:val="無清單1242"/>
    <w:next w:val="a7"/>
    <w:uiPriority w:val="99"/>
    <w:semiHidden/>
    <w:unhideWhenUsed/>
    <w:rsid w:val="00B153EB"/>
  </w:style>
  <w:style w:type="numbering" w:customStyle="1" w:styleId="111420">
    <w:name w:val="無清單11142"/>
    <w:next w:val="a7"/>
    <w:uiPriority w:val="99"/>
    <w:semiHidden/>
    <w:unhideWhenUsed/>
    <w:rsid w:val="00B153EB"/>
  </w:style>
  <w:style w:type="numbering" w:customStyle="1" w:styleId="232">
    <w:name w:val="无列表232"/>
    <w:next w:val="a7"/>
    <w:uiPriority w:val="99"/>
    <w:semiHidden/>
    <w:unhideWhenUsed/>
    <w:rsid w:val="00B153EB"/>
  </w:style>
  <w:style w:type="numbering" w:customStyle="1" w:styleId="NoList12132">
    <w:name w:val="No List12132"/>
    <w:next w:val="a7"/>
    <w:uiPriority w:val="99"/>
    <w:semiHidden/>
    <w:unhideWhenUsed/>
    <w:rsid w:val="00B153EB"/>
  </w:style>
  <w:style w:type="numbering" w:customStyle="1" w:styleId="111321">
    <w:name w:val="リストなし11132"/>
    <w:next w:val="a7"/>
    <w:uiPriority w:val="99"/>
    <w:semiHidden/>
    <w:unhideWhenUsed/>
    <w:rsid w:val="00B153EB"/>
  </w:style>
  <w:style w:type="numbering" w:customStyle="1" w:styleId="111322">
    <w:name w:val="无列表11132"/>
    <w:next w:val="a7"/>
    <w:semiHidden/>
    <w:rsid w:val="00B153EB"/>
  </w:style>
  <w:style w:type="numbering" w:customStyle="1" w:styleId="NoList21132">
    <w:name w:val="No List21132"/>
    <w:next w:val="a7"/>
    <w:semiHidden/>
    <w:rsid w:val="00B153EB"/>
  </w:style>
  <w:style w:type="numbering" w:customStyle="1" w:styleId="NoList31132">
    <w:name w:val="No List31132"/>
    <w:next w:val="a7"/>
    <w:uiPriority w:val="99"/>
    <w:semiHidden/>
    <w:rsid w:val="00B153EB"/>
  </w:style>
  <w:style w:type="numbering" w:customStyle="1" w:styleId="NoList111132">
    <w:name w:val="No List111132"/>
    <w:next w:val="a7"/>
    <w:uiPriority w:val="99"/>
    <w:semiHidden/>
    <w:unhideWhenUsed/>
    <w:rsid w:val="00B153EB"/>
  </w:style>
  <w:style w:type="numbering" w:customStyle="1" w:styleId="121320">
    <w:name w:val="無清單12132"/>
    <w:next w:val="a7"/>
    <w:uiPriority w:val="99"/>
    <w:semiHidden/>
    <w:unhideWhenUsed/>
    <w:rsid w:val="00B153EB"/>
  </w:style>
  <w:style w:type="numbering" w:customStyle="1" w:styleId="1111320">
    <w:name w:val="無清單111132"/>
    <w:next w:val="a7"/>
    <w:uiPriority w:val="99"/>
    <w:semiHidden/>
    <w:unhideWhenUsed/>
    <w:rsid w:val="00B153EB"/>
  </w:style>
  <w:style w:type="numbering" w:customStyle="1" w:styleId="NoList532">
    <w:name w:val="No List532"/>
    <w:next w:val="a7"/>
    <w:uiPriority w:val="99"/>
    <w:semiHidden/>
    <w:unhideWhenUsed/>
    <w:rsid w:val="00B153EB"/>
  </w:style>
  <w:style w:type="numbering" w:customStyle="1" w:styleId="NoList1332">
    <w:name w:val="No List1332"/>
    <w:next w:val="a7"/>
    <w:uiPriority w:val="99"/>
    <w:semiHidden/>
    <w:unhideWhenUsed/>
    <w:rsid w:val="00B153EB"/>
  </w:style>
  <w:style w:type="numbering" w:customStyle="1" w:styleId="12321">
    <w:name w:val="リストなし1232"/>
    <w:next w:val="a7"/>
    <w:uiPriority w:val="99"/>
    <w:semiHidden/>
    <w:unhideWhenUsed/>
    <w:rsid w:val="00B153EB"/>
  </w:style>
  <w:style w:type="numbering" w:customStyle="1" w:styleId="12322">
    <w:name w:val="无列表1232"/>
    <w:next w:val="a7"/>
    <w:semiHidden/>
    <w:rsid w:val="00B153EB"/>
  </w:style>
  <w:style w:type="numbering" w:customStyle="1" w:styleId="NoList2232">
    <w:name w:val="No List2232"/>
    <w:next w:val="a7"/>
    <w:semiHidden/>
    <w:rsid w:val="00B153EB"/>
  </w:style>
  <w:style w:type="numbering" w:customStyle="1" w:styleId="NoList3232">
    <w:name w:val="No List3232"/>
    <w:next w:val="a7"/>
    <w:uiPriority w:val="99"/>
    <w:semiHidden/>
    <w:rsid w:val="00B153EB"/>
  </w:style>
  <w:style w:type="numbering" w:customStyle="1" w:styleId="NoList11232">
    <w:name w:val="No List11232"/>
    <w:next w:val="a7"/>
    <w:uiPriority w:val="99"/>
    <w:semiHidden/>
    <w:unhideWhenUsed/>
    <w:rsid w:val="00B153EB"/>
  </w:style>
  <w:style w:type="numbering" w:customStyle="1" w:styleId="13320">
    <w:name w:val="無清單1332"/>
    <w:next w:val="a7"/>
    <w:uiPriority w:val="99"/>
    <w:semiHidden/>
    <w:unhideWhenUsed/>
    <w:rsid w:val="00B153EB"/>
  </w:style>
  <w:style w:type="numbering" w:customStyle="1" w:styleId="112320">
    <w:name w:val="無清單11232"/>
    <w:next w:val="a7"/>
    <w:uiPriority w:val="99"/>
    <w:semiHidden/>
    <w:unhideWhenUsed/>
    <w:rsid w:val="00B153EB"/>
  </w:style>
  <w:style w:type="numbering" w:customStyle="1" w:styleId="2132">
    <w:name w:val="无列表2132"/>
    <w:next w:val="a7"/>
    <w:uiPriority w:val="99"/>
    <w:semiHidden/>
    <w:unhideWhenUsed/>
    <w:rsid w:val="00B153EB"/>
  </w:style>
  <w:style w:type="numbering" w:customStyle="1" w:styleId="NoList12222">
    <w:name w:val="No List12222"/>
    <w:next w:val="a7"/>
    <w:uiPriority w:val="99"/>
    <w:semiHidden/>
    <w:unhideWhenUsed/>
    <w:rsid w:val="00B153EB"/>
  </w:style>
  <w:style w:type="numbering" w:customStyle="1" w:styleId="112221">
    <w:name w:val="リストなし11222"/>
    <w:next w:val="a7"/>
    <w:uiPriority w:val="99"/>
    <w:semiHidden/>
    <w:unhideWhenUsed/>
    <w:rsid w:val="00B153EB"/>
  </w:style>
  <w:style w:type="numbering" w:customStyle="1" w:styleId="112222">
    <w:name w:val="无列表11222"/>
    <w:next w:val="a7"/>
    <w:semiHidden/>
    <w:rsid w:val="00B153EB"/>
  </w:style>
  <w:style w:type="numbering" w:customStyle="1" w:styleId="NoList21222">
    <w:name w:val="No List21222"/>
    <w:next w:val="a7"/>
    <w:semiHidden/>
    <w:rsid w:val="00B153EB"/>
  </w:style>
  <w:style w:type="numbering" w:customStyle="1" w:styleId="NoList31222">
    <w:name w:val="No List31222"/>
    <w:next w:val="a7"/>
    <w:uiPriority w:val="99"/>
    <w:semiHidden/>
    <w:rsid w:val="00B153EB"/>
  </w:style>
  <w:style w:type="numbering" w:customStyle="1" w:styleId="NoList111232">
    <w:name w:val="No List111232"/>
    <w:next w:val="a7"/>
    <w:uiPriority w:val="99"/>
    <w:semiHidden/>
    <w:unhideWhenUsed/>
    <w:rsid w:val="00B153EB"/>
  </w:style>
  <w:style w:type="numbering" w:customStyle="1" w:styleId="122220">
    <w:name w:val="無清單12222"/>
    <w:next w:val="a7"/>
    <w:uiPriority w:val="99"/>
    <w:semiHidden/>
    <w:unhideWhenUsed/>
    <w:rsid w:val="00B153EB"/>
  </w:style>
  <w:style w:type="numbering" w:customStyle="1" w:styleId="1112220">
    <w:name w:val="無清單111222"/>
    <w:next w:val="a7"/>
    <w:uiPriority w:val="99"/>
    <w:semiHidden/>
    <w:unhideWhenUsed/>
    <w:rsid w:val="00B153EB"/>
  </w:style>
  <w:style w:type="numbering" w:customStyle="1" w:styleId="NoList81">
    <w:name w:val="No List81"/>
    <w:next w:val="a7"/>
    <w:uiPriority w:val="99"/>
    <w:semiHidden/>
    <w:unhideWhenUsed/>
    <w:rsid w:val="00B153EB"/>
  </w:style>
  <w:style w:type="numbering" w:customStyle="1" w:styleId="NoList161">
    <w:name w:val="No List161"/>
    <w:next w:val="a7"/>
    <w:uiPriority w:val="99"/>
    <w:semiHidden/>
    <w:unhideWhenUsed/>
    <w:rsid w:val="00B153EB"/>
  </w:style>
  <w:style w:type="numbering" w:customStyle="1" w:styleId="1511">
    <w:name w:val="リストなし151"/>
    <w:next w:val="a7"/>
    <w:uiPriority w:val="99"/>
    <w:semiHidden/>
    <w:unhideWhenUsed/>
    <w:rsid w:val="00B153EB"/>
  </w:style>
  <w:style w:type="numbering" w:customStyle="1" w:styleId="1512">
    <w:name w:val="无列表151"/>
    <w:next w:val="a7"/>
    <w:semiHidden/>
    <w:rsid w:val="00B153EB"/>
  </w:style>
  <w:style w:type="numbering" w:customStyle="1" w:styleId="NoList251">
    <w:name w:val="No List251"/>
    <w:next w:val="a7"/>
    <w:semiHidden/>
    <w:rsid w:val="00B153EB"/>
  </w:style>
  <w:style w:type="numbering" w:customStyle="1" w:styleId="NoList351">
    <w:name w:val="No List351"/>
    <w:next w:val="a7"/>
    <w:uiPriority w:val="99"/>
    <w:semiHidden/>
    <w:rsid w:val="00B153EB"/>
  </w:style>
  <w:style w:type="numbering" w:customStyle="1" w:styleId="NoList1161">
    <w:name w:val="No List1161"/>
    <w:next w:val="a7"/>
    <w:uiPriority w:val="99"/>
    <w:semiHidden/>
    <w:unhideWhenUsed/>
    <w:rsid w:val="00B153EB"/>
  </w:style>
  <w:style w:type="numbering" w:customStyle="1" w:styleId="1610">
    <w:name w:val="無清單161"/>
    <w:next w:val="a7"/>
    <w:uiPriority w:val="99"/>
    <w:semiHidden/>
    <w:unhideWhenUsed/>
    <w:rsid w:val="00B153EB"/>
  </w:style>
  <w:style w:type="numbering" w:customStyle="1" w:styleId="11510">
    <w:name w:val="無清單1151"/>
    <w:next w:val="a7"/>
    <w:uiPriority w:val="99"/>
    <w:semiHidden/>
    <w:unhideWhenUsed/>
    <w:rsid w:val="00B153EB"/>
  </w:style>
  <w:style w:type="numbering" w:customStyle="1" w:styleId="NoList11151">
    <w:name w:val="No List11151"/>
    <w:next w:val="a7"/>
    <w:uiPriority w:val="99"/>
    <w:semiHidden/>
    <w:unhideWhenUsed/>
    <w:rsid w:val="00B153EB"/>
  </w:style>
  <w:style w:type="numbering" w:customStyle="1" w:styleId="2410">
    <w:name w:val="无列表241"/>
    <w:next w:val="a7"/>
    <w:uiPriority w:val="99"/>
    <w:semiHidden/>
    <w:unhideWhenUsed/>
    <w:rsid w:val="00B153EB"/>
  </w:style>
  <w:style w:type="numbering" w:customStyle="1" w:styleId="NoList1251">
    <w:name w:val="No List1251"/>
    <w:next w:val="a7"/>
    <w:uiPriority w:val="99"/>
    <w:semiHidden/>
    <w:unhideWhenUsed/>
    <w:rsid w:val="00B153EB"/>
  </w:style>
  <w:style w:type="numbering" w:customStyle="1" w:styleId="11511">
    <w:name w:val="リストなし1151"/>
    <w:next w:val="a7"/>
    <w:uiPriority w:val="99"/>
    <w:semiHidden/>
    <w:unhideWhenUsed/>
    <w:rsid w:val="00B153EB"/>
  </w:style>
  <w:style w:type="numbering" w:customStyle="1" w:styleId="11512">
    <w:name w:val="无列表1151"/>
    <w:next w:val="a7"/>
    <w:semiHidden/>
    <w:rsid w:val="00B153EB"/>
  </w:style>
  <w:style w:type="numbering" w:customStyle="1" w:styleId="NoList2151">
    <w:name w:val="No List2151"/>
    <w:next w:val="a7"/>
    <w:semiHidden/>
    <w:rsid w:val="00B153EB"/>
  </w:style>
  <w:style w:type="numbering" w:customStyle="1" w:styleId="NoList3151">
    <w:name w:val="No List3151"/>
    <w:next w:val="a7"/>
    <w:uiPriority w:val="99"/>
    <w:semiHidden/>
    <w:rsid w:val="00B153EB"/>
  </w:style>
  <w:style w:type="numbering" w:customStyle="1" w:styleId="12510">
    <w:name w:val="無清單1251"/>
    <w:next w:val="a7"/>
    <w:uiPriority w:val="99"/>
    <w:semiHidden/>
    <w:unhideWhenUsed/>
    <w:rsid w:val="00B153EB"/>
  </w:style>
  <w:style w:type="numbering" w:customStyle="1" w:styleId="111510">
    <w:name w:val="無清單11151"/>
    <w:next w:val="a7"/>
    <w:uiPriority w:val="99"/>
    <w:semiHidden/>
    <w:unhideWhenUsed/>
    <w:rsid w:val="00B153EB"/>
  </w:style>
  <w:style w:type="numbering" w:customStyle="1" w:styleId="NoList441">
    <w:name w:val="No List441"/>
    <w:next w:val="a7"/>
    <w:uiPriority w:val="99"/>
    <w:semiHidden/>
    <w:unhideWhenUsed/>
    <w:rsid w:val="00B153EB"/>
  </w:style>
  <w:style w:type="numbering" w:customStyle="1" w:styleId="NoList11241">
    <w:name w:val="No List11241"/>
    <w:next w:val="a7"/>
    <w:uiPriority w:val="99"/>
    <w:semiHidden/>
    <w:unhideWhenUsed/>
    <w:rsid w:val="00B153EB"/>
  </w:style>
  <w:style w:type="numbering" w:customStyle="1" w:styleId="NoList12141">
    <w:name w:val="No List12141"/>
    <w:next w:val="a7"/>
    <w:uiPriority w:val="99"/>
    <w:semiHidden/>
    <w:unhideWhenUsed/>
    <w:rsid w:val="00B153EB"/>
  </w:style>
  <w:style w:type="numbering" w:customStyle="1" w:styleId="111411">
    <w:name w:val="リストなし11141"/>
    <w:next w:val="a7"/>
    <w:uiPriority w:val="99"/>
    <w:semiHidden/>
    <w:unhideWhenUsed/>
    <w:rsid w:val="00B153EB"/>
  </w:style>
  <w:style w:type="numbering" w:customStyle="1" w:styleId="111412">
    <w:name w:val="无列表11141"/>
    <w:next w:val="a7"/>
    <w:semiHidden/>
    <w:rsid w:val="00B153EB"/>
  </w:style>
  <w:style w:type="numbering" w:customStyle="1" w:styleId="NoList21141">
    <w:name w:val="No List21141"/>
    <w:next w:val="a7"/>
    <w:semiHidden/>
    <w:rsid w:val="00B153EB"/>
  </w:style>
  <w:style w:type="numbering" w:customStyle="1" w:styleId="NoList31141">
    <w:name w:val="No List31141"/>
    <w:next w:val="a7"/>
    <w:uiPriority w:val="99"/>
    <w:semiHidden/>
    <w:rsid w:val="00B153EB"/>
  </w:style>
  <w:style w:type="numbering" w:customStyle="1" w:styleId="NoList111141">
    <w:name w:val="No List111141"/>
    <w:next w:val="a7"/>
    <w:uiPriority w:val="99"/>
    <w:semiHidden/>
    <w:unhideWhenUsed/>
    <w:rsid w:val="00B153EB"/>
  </w:style>
  <w:style w:type="numbering" w:customStyle="1" w:styleId="12141">
    <w:name w:val="無清單12141"/>
    <w:next w:val="a7"/>
    <w:uiPriority w:val="99"/>
    <w:semiHidden/>
    <w:unhideWhenUsed/>
    <w:rsid w:val="00B153EB"/>
  </w:style>
  <w:style w:type="numbering" w:customStyle="1" w:styleId="111141">
    <w:name w:val="無清單111141"/>
    <w:next w:val="a7"/>
    <w:uiPriority w:val="99"/>
    <w:semiHidden/>
    <w:unhideWhenUsed/>
    <w:rsid w:val="00B153EB"/>
  </w:style>
  <w:style w:type="numbering" w:customStyle="1" w:styleId="NoList541">
    <w:name w:val="No List541"/>
    <w:next w:val="a7"/>
    <w:uiPriority w:val="99"/>
    <w:semiHidden/>
    <w:unhideWhenUsed/>
    <w:rsid w:val="00B153EB"/>
  </w:style>
  <w:style w:type="numbering" w:customStyle="1" w:styleId="NoList1341">
    <w:name w:val="No List1341"/>
    <w:next w:val="a7"/>
    <w:uiPriority w:val="99"/>
    <w:semiHidden/>
    <w:unhideWhenUsed/>
    <w:rsid w:val="00B153EB"/>
  </w:style>
  <w:style w:type="numbering" w:customStyle="1" w:styleId="12411">
    <w:name w:val="リストなし1241"/>
    <w:next w:val="a7"/>
    <w:uiPriority w:val="99"/>
    <w:semiHidden/>
    <w:unhideWhenUsed/>
    <w:rsid w:val="00B153EB"/>
  </w:style>
  <w:style w:type="numbering" w:customStyle="1" w:styleId="12412">
    <w:name w:val="无列表1241"/>
    <w:next w:val="a7"/>
    <w:semiHidden/>
    <w:rsid w:val="00B153EB"/>
  </w:style>
  <w:style w:type="numbering" w:customStyle="1" w:styleId="NoList2241">
    <w:name w:val="No List2241"/>
    <w:next w:val="a7"/>
    <w:semiHidden/>
    <w:rsid w:val="00B153EB"/>
  </w:style>
  <w:style w:type="numbering" w:customStyle="1" w:styleId="NoList3241">
    <w:name w:val="No List3241"/>
    <w:next w:val="a7"/>
    <w:uiPriority w:val="99"/>
    <w:semiHidden/>
    <w:rsid w:val="00B153EB"/>
  </w:style>
  <w:style w:type="numbering" w:customStyle="1" w:styleId="1341">
    <w:name w:val="無清單1341"/>
    <w:next w:val="a7"/>
    <w:uiPriority w:val="99"/>
    <w:semiHidden/>
    <w:unhideWhenUsed/>
    <w:rsid w:val="00B153EB"/>
  </w:style>
  <w:style w:type="numbering" w:customStyle="1" w:styleId="112410">
    <w:name w:val="無清單11241"/>
    <w:next w:val="a7"/>
    <w:uiPriority w:val="99"/>
    <w:semiHidden/>
    <w:unhideWhenUsed/>
    <w:rsid w:val="00B153EB"/>
  </w:style>
  <w:style w:type="numbering" w:customStyle="1" w:styleId="2141">
    <w:name w:val="无列表2141"/>
    <w:next w:val="a7"/>
    <w:uiPriority w:val="99"/>
    <w:semiHidden/>
    <w:unhideWhenUsed/>
    <w:rsid w:val="00B153EB"/>
  </w:style>
  <w:style w:type="numbering" w:customStyle="1" w:styleId="NoList12231">
    <w:name w:val="No List12231"/>
    <w:next w:val="a7"/>
    <w:uiPriority w:val="99"/>
    <w:semiHidden/>
    <w:unhideWhenUsed/>
    <w:rsid w:val="00B153EB"/>
  </w:style>
  <w:style w:type="numbering" w:customStyle="1" w:styleId="112311">
    <w:name w:val="リストなし11231"/>
    <w:next w:val="a7"/>
    <w:uiPriority w:val="99"/>
    <w:semiHidden/>
    <w:unhideWhenUsed/>
    <w:rsid w:val="00B153EB"/>
  </w:style>
  <w:style w:type="numbering" w:customStyle="1" w:styleId="112312">
    <w:name w:val="无列表11231"/>
    <w:next w:val="a7"/>
    <w:semiHidden/>
    <w:rsid w:val="00B153EB"/>
  </w:style>
  <w:style w:type="numbering" w:customStyle="1" w:styleId="NoList21231">
    <w:name w:val="No List21231"/>
    <w:next w:val="a7"/>
    <w:semiHidden/>
    <w:rsid w:val="00B153EB"/>
  </w:style>
  <w:style w:type="numbering" w:customStyle="1" w:styleId="NoList31231">
    <w:name w:val="No List31231"/>
    <w:next w:val="a7"/>
    <w:uiPriority w:val="99"/>
    <w:semiHidden/>
    <w:rsid w:val="00B153EB"/>
  </w:style>
  <w:style w:type="numbering" w:customStyle="1" w:styleId="NoList111241">
    <w:name w:val="No List111241"/>
    <w:next w:val="a7"/>
    <w:uiPriority w:val="99"/>
    <w:semiHidden/>
    <w:unhideWhenUsed/>
    <w:rsid w:val="00B153EB"/>
  </w:style>
  <w:style w:type="numbering" w:customStyle="1" w:styleId="122310">
    <w:name w:val="無清單12231"/>
    <w:next w:val="a7"/>
    <w:uiPriority w:val="99"/>
    <w:semiHidden/>
    <w:unhideWhenUsed/>
    <w:rsid w:val="00B153EB"/>
  </w:style>
  <w:style w:type="numbering" w:customStyle="1" w:styleId="111231">
    <w:name w:val="無清單111231"/>
    <w:next w:val="a7"/>
    <w:uiPriority w:val="99"/>
    <w:semiHidden/>
    <w:unhideWhenUsed/>
    <w:rsid w:val="00B153EB"/>
  </w:style>
  <w:style w:type="numbering" w:customStyle="1" w:styleId="31110">
    <w:name w:val="无列表3111"/>
    <w:next w:val="a7"/>
    <w:uiPriority w:val="99"/>
    <w:semiHidden/>
    <w:unhideWhenUsed/>
    <w:rsid w:val="00B153EB"/>
  </w:style>
  <w:style w:type="numbering" w:customStyle="1" w:styleId="13211">
    <w:name w:val="无列表1321"/>
    <w:next w:val="a7"/>
    <w:semiHidden/>
    <w:rsid w:val="00B153EB"/>
  </w:style>
  <w:style w:type="numbering" w:customStyle="1" w:styleId="NoList11321">
    <w:name w:val="No List11321"/>
    <w:next w:val="a7"/>
    <w:uiPriority w:val="99"/>
    <w:semiHidden/>
    <w:unhideWhenUsed/>
    <w:rsid w:val="00B153EB"/>
  </w:style>
  <w:style w:type="numbering" w:customStyle="1" w:styleId="NoList4121">
    <w:name w:val="No List4121"/>
    <w:next w:val="a7"/>
    <w:uiPriority w:val="99"/>
    <w:semiHidden/>
    <w:unhideWhenUsed/>
    <w:rsid w:val="00B153EB"/>
  </w:style>
  <w:style w:type="numbering" w:customStyle="1" w:styleId="2221">
    <w:name w:val="无列表2221"/>
    <w:next w:val="a7"/>
    <w:uiPriority w:val="99"/>
    <w:semiHidden/>
    <w:unhideWhenUsed/>
    <w:rsid w:val="00B153EB"/>
  </w:style>
  <w:style w:type="numbering" w:customStyle="1" w:styleId="NoList121121">
    <w:name w:val="No List121121"/>
    <w:next w:val="a7"/>
    <w:uiPriority w:val="99"/>
    <w:semiHidden/>
    <w:unhideWhenUsed/>
    <w:rsid w:val="00B153EB"/>
  </w:style>
  <w:style w:type="numbering" w:customStyle="1" w:styleId="1111210">
    <w:name w:val="リストなし111121"/>
    <w:next w:val="a7"/>
    <w:uiPriority w:val="99"/>
    <w:semiHidden/>
    <w:unhideWhenUsed/>
    <w:rsid w:val="00B153EB"/>
  </w:style>
  <w:style w:type="numbering" w:customStyle="1" w:styleId="1111212">
    <w:name w:val="无列表111121"/>
    <w:next w:val="a7"/>
    <w:semiHidden/>
    <w:rsid w:val="00B153EB"/>
  </w:style>
  <w:style w:type="numbering" w:customStyle="1" w:styleId="NoList211121">
    <w:name w:val="No List211121"/>
    <w:next w:val="a7"/>
    <w:semiHidden/>
    <w:rsid w:val="00B153EB"/>
  </w:style>
  <w:style w:type="numbering" w:customStyle="1" w:styleId="NoList311121">
    <w:name w:val="No List311121"/>
    <w:next w:val="a7"/>
    <w:uiPriority w:val="99"/>
    <w:semiHidden/>
    <w:rsid w:val="00B153EB"/>
  </w:style>
  <w:style w:type="numbering" w:customStyle="1" w:styleId="NoList1111121">
    <w:name w:val="No List1111121"/>
    <w:next w:val="a7"/>
    <w:uiPriority w:val="99"/>
    <w:semiHidden/>
    <w:unhideWhenUsed/>
    <w:rsid w:val="00B153EB"/>
  </w:style>
  <w:style w:type="numbering" w:customStyle="1" w:styleId="1211210">
    <w:name w:val="無清單121121"/>
    <w:next w:val="a7"/>
    <w:uiPriority w:val="99"/>
    <w:semiHidden/>
    <w:unhideWhenUsed/>
    <w:rsid w:val="00B153EB"/>
  </w:style>
  <w:style w:type="numbering" w:customStyle="1" w:styleId="11111210">
    <w:name w:val="無清單1111121"/>
    <w:next w:val="a7"/>
    <w:uiPriority w:val="99"/>
    <w:semiHidden/>
    <w:unhideWhenUsed/>
    <w:rsid w:val="00B153EB"/>
  </w:style>
  <w:style w:type="numbering" w:customStyle="1" w:styleId="NoList13121">
    <w:name w:val="No List13121"/>
    <w:next w:val="a7"/>
    <w:uiPriority w:val="99"/>
    <w:semiHidden/>
    <w:unhideWhenUsed/>
    <w:rsid w:val="00B153EB"/>
  </w:style>
  <w:style w:type="numbering" w:customStyle="1" w:styleId="121212">
    <w:name w:val="リストなし12121"/>
    <w:next w:val="a7"/>
    <w:uiPriority w:val="99"/>
    <w:semiHidden/>
    <w:unhideWhenUsed/>
    <w:rsid w:val="00B153EB"/>
  </w:style>
  <w:style w:type="numbering" w:customStyle="1" w:styleId="1212111">
    <w:name w:val="无列表121211"/>
    <w:next w:val="a7"/>
    <w:semiHidden/>
    <w:rsid w:val="00B153EB"/>
  </w:style>
  <w:style w:type="numbering" w:customStyle="1" w:styleId="NoList22121">
    <w:name w:val="No List22121"/>
    <w:next w:val="a7"/>
    <w:semiHidden/>
    <w:rsid w:val="00B153EB"/>
  </w:style>
  <w:style w:type="numbering" w:customStyle="1" w:styleId="NoList32121">
    <w:name w:val="No List32121"/>
    <w:next w:val="a7"/>
    <w:uiPriority w:val="99"/>
    <w:semiHidden/>
    <w:rsid w:val="00B153EB"/>
  </w:style>
  <w:style w:type="numbering" w:customStyle="1" w:styleId="NoList112121">
    <w:name w:val="No List112121"/>
    <w:next w:val="a7"/>
    <w:uiPriority w:val="99"/>
    <w:semiHidden/>
    <w:unhideWhenUsed/>
    <w:rsid w:val="00B153EB"/>
  </w:style>
  <w:style w:type="numbering" w:customStyle="1" w:styleId="131210">
    <w:name w:val="無清單13121"/>
    <w:next w:val="a7"/>
    <w:uiPriority w:val="99"/>
    <w:semiHidden/>
    <w:unhideWhenUsed/>
    <w:rsid w:val="00B153EB"/>
  </w:style>
  <w:style w:type="numbering" w:customStyle="1" w:styleId="1121210">
    <w:name w:val="無清單112121"/>
    <w:next w:val="a7"/>
    <w:uiPriority w:val="99"/>
    <w:semiHidden/>
    <w:unhideWhenUsed/>
    <w:rsid w:val="00B153EB"/>
  </w:style>
  <w:style w:type="numbering" w:customStyle="1" w:styleId="21121">
    <w:name w:val="无列表21121"/>
    <w:next w:val="a7"/>
    <w:uiPriority w:val="99"/>
    <w:semiHidden/>
    <w:unhideWhenUsed/>
    <w:rsid w:val="00B153EB"/>
  </w:style>
  <w:style w:type="numbering" w:customStyle="1" w:styleId="NoList122121">
    <w:name w:val="No List122121"/>
    <w:next w:val="a7"/>
    <w:uiPriority w:val="99"/>
    <w:semiHidden/>
    <w:unhideWhenUsed/>
    <w:rsid w:val="00B153EB"/>
  </w:style>
  <w:style w:type="numbering" w:customStyle="1" w:styleId="1121211">
    <w:name w:val="リストなし112121"/>
    <w:next w:val="a7"/>
    <w:uiPriority w:val="99"/>
    <w:semiHidden/>
    <w:unhideWhenUsed/>
    <w:rsid w:val="00B153EB"/>
  </w:style>
  <w:style w:type="numbering" w:customStyle="1" w:styleId="1121212">
    <w:name w:val="无列表112121"/>
    <w:next w:val="a7"/>
    <w:semiHidden/>
    <w:rsid w:val="00B153EB"/>
  </w:style>
  <w:style w:type="numbering" w:customStyle="1" w:styleId="NoList212121">
    <w:name w:val="No List212121"/>
    <w:next w:val="a7"/>
    <w:semiHidden/>
    <w:rsid w:val="00B153EB"/>
  </w:style>
  <w:style w:type="numbering" w:customStyle="1" w:styleId="NoList312121">
    <w:name w:val="No List312121"/>
    <w:next w:val="a7"/>
    <w:uiPriority w:val="99"/>
    <w:semiHidden/>
    <w:rsid w:val="00B153EB"/>
  </w:style>
  <w:style w:type="numbering" w:customStyle="1" w:styleId="NoList1112121">
    <w:name w:val="No List1112121"/>
    <w:next w:val="a7"/>
    <w:uiPriority w:val="99"/>
    <w:semiHidden/>
    <w:unhideWhenUsed/>
    <w:rsid w:val="00B153EB"/>
  </w:style>
  <w:style w:type="numbering" w:customStyle="1" w:styleId="122121">
    <w:name w:val="無清單122121"/>
    <w:next w:val="a7"/>
    <w:uiPriority w:val="99"/>
    <w:semiHidden/>
    <w:unhideWhenUsed/>
    <w:rsid w:val="00B153EB"/>
  </w:style>
  <w:style w:type="numbering" w:customStyle="1" w:styleId="1112121">
    <w:name w:val="無清單1112121"/>
    <w:next w:val="a7"/>
    <w:uiPriority w:val="99"/>
    <w:semiHidden/>
    <w:unhideWhenUsed/>
    <w:rsid w:val="00B153EB"/>
  </w:style>
  <w:style w:type="numbering" w:customStyle="1" w:styleId="1311111">
    <w:name w:val="无列表131111"/>
    <w:next w:val="a7"/>
    <w:semiHidden/>
    <w:rsid w:val="00B153EB"/>
  </w:style>
  <w:style w:type="numbering" w:customStyle="1" w:styleId="NoList411111">
    <w:name w:val="No List411111"/>
    <w:next w:val="a7"/>
    <w:uiPriority w:val="99"/>
    <w:semiHidden/>
    <w:unhideWhenUsed/>
    <w:rsid w:val="00B153EB"/>
  </w:style>
  <w:style w:type="numbering" w:customStyle="1" w:styleId="221111">
    <w:name w:val="无列表221111"/>
    <w:next w:val="a7"/>
    <w:uiPriority w:val="99"/>
    <w:semiHidden/>
    <w:unhideWhenUsed/>
    <w:rsid w:val="00B153EB"/>
  </w:style>
  <w:style w:type="numbering" w:customStyle="1" w:styleId="NoList12111111">
    <w:name w:val="No List12111111"/>
    <w:next w:val="a7"/>
    <w:uiPriority w:val="99"/>
    <w:semiHidden/>
    <w:unhideWhenUsed/>
    <w:rsid w:val="00B153EB"/>
  </w:style>
  <w:style w:type="numbering" w:customStyle="1" w:styleId="111111112">
    <w:name w:val="リストなし11111111"/>
    <w:next w:val="a7"/>
    <w:uiPriority w:val="99"/>
    <w:semiHidden/>
    <w:unhideWhenUsed/>
    <w:rsid w:val="00B153EB"/>
  </w:style>
  <w:style w:type="numbering" w:customStyle="1" w:styleId="1111111111">
    <w:name w:val="无列表111111111"/>
    <w:next w:val="a7"/>
    <w:semiHidden/>
    <w:rsid w:val="00B153EB"/>
  </w:style>
  <w:style w:type="numbering" w:customStyle="1" w:styleId="NoList21111111">
    <w:name w:val="No List21111111"/>
    <w:next w:val="a7"/>
    <w:semiHidden/>
    <w:rsid w:val="00B153EB"/>
  </w:style>
  <w:style w:type="numbering" w:customStyle="1" w:styleId="NoList31111111">
    <w:name w:val="No List31111111"/>
    <w:next w:val="a7"/>
    <w:uiPriority w:val="99"/>
    <w:semiHidden/>
    <w:rsid w:val="00B153EB"/>
  </w:style>
  <w:style w:type="numbering" w:customStyle="1" w:styleId="NoList111111111">
    <w:name w:val="No List111111111"/>
    <w:next w:val="a7"/>
    <w:uiPriority w:val="99"/>
    <w:semiHidden/>
    <w:unhideWhenUsed/>
    <w:rsid w:val="00B153EB"/>
  </w:style>
  <w:style w:type="numbering" w:customStyle="1" w:styleId="12111111">
    <w:name w:val="無清單12111111"/>
    <w:next w:val="a7"/>
    <w:uiPriority w:val="99"/>
    <w:semiHidden/>
    <w:unhideWhenUsed/>
    <w:rsid w:val="00B153EB"/>
  </w:style>
  <w:style w:type="numbering" w:customStyle="1" w:styleId="11111111110">
    <w:name w:val="無清單1111111111"/>
    <w:next w:val="a7"/>
    <w:uiPriority w:val="99"/>
    <w:semiHidden/>
    <w:unhideWhenUsed/>
    <w:rsid w:val="00B153EB"/>
  </w:style>
  <w:style w:type="numbering" w:customStyle="1" w:styleId="NoList1311111">
    <w:name w:val="No List1311111"/>
    <w:next w:val="a7"/>
    <w:uiPriority w:val="99"/>
    <w:semiHidden/>
    <w:unhideWhenUsed/>
    <w:rsid w:val="00B153EB"/>
  </w:style>
  <w:style w:type="numbering" w:customStyle="1" w:styleId="12111110">
    <w:name w:val="リストなし1211111"/>
    <w:next w:val="a7"/>
    <w:uiPriority w:val="99"/>
    <w:semiHidden/>
    <w:unhideWhenUsed/>
    <w:rsid w:val="00B153EB"/>
  </w:style>
  <w:style w:type="numbering" w:customStyle="1" w:styleId="12111112">
    <w:name w:val="无列表1211111"/>
    <w:next w:val="a7"/>
    <w:semiHidden/>
    <w:rsid w:val="00B153EB"/>
  </w:style>
  <w:style w:type="numbering" w:customStyle="1" w:styleId="NoList2211111">
    <w:name w:val="No List2211111"/>
    <w:next w:val="a7"/>
    <w:semiHidden/>
    <w:rsid w:val="00B153EB"/>
  </w:style>
  <w:style w:type="numbering" w:customStyle="1" w:styleId="NoList3211111">
    <w:name w:val="No List3211111"/>
    <w:next w:val="a7"/>
    <w:uiPriority w:val="99"/>
    <w:semiHidden/>
    <w:rsid w:val="00B153EB"/>
  </w:style>
  <w:style w:type="numbering" w:customStyle="1" w:styleId="NoList11211111">
    <w:name w:val="No List11211111"/>
    <w:next w:val="a7"/>
    <w:uiPriority w:val="99"/>
    <w:semiHidden/>
    <w:unhideWhenUsed/>
    <w:rsid w:val="00B153EB"/>
  </w:style>
  <w:style w:type="numbering" w:customStyle="1" w:styleId="13111110">
    <w:name w:val="無清單1311111"/>
    <w:next w:val="a7"/>
    <w:uiPriority w:val="99"/>
    <w:semiHidden/>
    <w:unhideWhenUsed/>
    <w:rsid w:val="00B153EB"/>
  </w:style>
  <w:style w:type="numbering" w:customStyle="1" w:styleId="112111110">
    <w:name w:val="無清單11211111"/>
    <w:next w:val="a7"/>
    <w:uiPriority w:val="99"/>
    <w:semiHidden/>
    <w:unhideWhenUsed/>
    <w:rsid w:val="00B153EB"/>
  </w:style>
  <w:style w:type="numbering" w:customStyle="1" w:styleId="2111111">
    <w:name w:val="无列表2111111"/>
    <w:next w:val="a7"/>
    <w:uiPriority w:val="99"/>
    <w:semiHidden/>
    <w:unhideWhenUsed/>
    <w:rsid w:val="00B153EB"/>
  </w:style>
  <w:style w:type="numbering" w:customStyle="1" w:styleId="NoList12211111">
    <w:name w:val="No List12211111"/>
    <w:next w:val="a7"/>
    <w:uiPriority w:val="99"/>
    <w:semiHidden/>
    <w:unhideWhenUsed/>
    <w:rsid w:val="00B153EB"/>
  </w:style>
  <w:style w:type="numbering" w:customStyle="1" w:styleId="112111111">
    <w:name w:val="リストなし11211111"/>
    <w:next w:val="a7"/>
    <w:uiPriority w:val="99"/>
    <w:semiHidden/>
    <w:unhideWhenUsed/>
    <w:rsid w:val="00B153EB"/>
  </w:style>
  <w:style w:type="numbering" w:customStyle="1" w:styleId="112111112">
    <w:name w:val="无列表11211111"/>
    <w:next w:val="a7"/>
    <w:semiHidden/>
    <w:rsid w:val="00B153EB"/>
  </w:style>
  <w:style w:type="numbering" w:customStyle="1" w:styleId="NoList21211111">
    <w:name w:val="No List21211111"/>
    <w:next w:val="a7"/>
    <w:semiHidden/>
    <w:rsid w:val="00B153EB"/>
  </w:style>
  <w:style w:type="numbering" w:customStyle="1" w:styleId="NoList31211111">
    <w:name w:val="No List31211111"/>
    <w:next w:val="a7"/>
    <w:uiPriority w:val="99"/>
    <w:semiHidden/>
    <w:rsid w:val="00B153EB"/>
  </w:style>
  <w:style w:type="numbering" w:customStyle="1" w:styleId="NoList111211111">
    <w:name w:val="No List111211111"/>
    <w:next w:val="a7"/>
    <w:uiPriority w:val="99"/>
    <w:semiHidden/>
    <w:unhideWhenUsed/>
    <w:rsid w:val="00B153EB"/>
  </w:style>
  <w:style w:type="numbering" w:customStyle="1" w:styleId="12211111">
    <w:name w:val="無清單12211111"/>
    <w:next w:val="a7"/>
    <w:uiPriority w:val="99"/>
    <w:semiHidden/>
    <w:unhideWhenUsed/>
    <w:rsid w:val="00B153EB"/>
  </w:style>
  <w:style w:type="numbering" w:customStyle="1" w:styleId="111211111">
    <w:name w:val="無清單111211111"/>
    <w:next w:val="a7"/>
    <w:uiPriority w:val="99"/>
    <w:semiHidden/>
    <w:unhideWhenUsed/>
    <w:rsid w:val="00B153EB"/>
  </w:style>
  <w:style w:type="numbering" w:customStyle="1" w:styleId="1221110">
    <w:name w:val="无列表122111"/>
    <w:next w:val="a7"/>
    <w:semiHidden/>
    <w:rsid w:val="00B153EB"/>
  </w:style>
  <w:style w:type="numbering" w:customStyle="1" w:styleId="NoList10">
    <w:name w:val="No List10"/>
    <w:next w:val="a7"/>
    <w:uiPriority w:val="99"/>
    <w:semiHidden/>
    <w:unhideWhenUsed/>
    <w:rsid w:val="00B153EB"/>
  </w:style>
  <w:style w:type="numbering" w:customStyle="1" w:styleId="NoList18">
    <w:name w:val="No List18"/>
    <w:next w:val="a7"/>
    <w:uiPriority w:val="99"/>
    <w:semiHidden/>
    <w:unhideWhenUsed/>
    <w:rsid w:val="00B153EB"/>
  </w:style>
  <w:style w:type="numbering" w:customStyle="1" w:styleId="173">
    <w:name w:val="リストなし17"/>
    <w:next w:val="a7"/>
    <w:uiPriority w:val="99"/>
    <w:semiHidden/>
    <w:unhideWhenUsed/>
    <w:rsid w:val="00B153EB"/>
  </w:style>
  <w:style w:type="numbering" w:customStyle="1" w:styleId="174">
    <w:name w:val="无列表17"/>
    <w:next w:val="a7"/>
    <w:semiHidden/>
    <w:rsid w:val="00B153EB"/>
  </w:style>
  <w:style w:type="numbering" w:customStyle="1" w:styleId="NoList27">
    <w:name w:val="No List27"/>
    <w:next w:val="a7"/>
    <w:semiHidden/>
    <w:rsid w:val="00B153EB"/>
  </w:style>
  <w:style w:type="numbering" w:customStyle="1" w:styleId="NoList37">
    <w:name w:val="No List37"/>
    <w:next w:val="a7"/>
    <w:uiPriority w:val="99"/>
    <w:semiHidden/>
    <w:rsid w:val="00B153EB"/>
  </w:style>
  <w:style w:type="numbering" w:customStyle="1" w:styleId="NoList118">
    <w:name w:val="No List118"/>
    <w:next w:val="a7"/>
    <w:uiPriority w:val="99"/>
    <w:semiHidden/>
    <w:unhideWhenUsed/>
    <w:rsid w:val="00B153EB"/>
  </w:style>
  <w:style w:type="numbering" w:customStyle="1" w:styleId="182">
    <w:name w:val="無清單18"/>
    <w:next w:val="a7"/>
    <w:uiPriority w:val="99"/>
    <w:semiHidden/>
    <w:unhideWhenUsed/>
    <w:rsid w:val="00B153EB"/>
  </w:style>
  <w:style w:type="numbering" w:customStyle="1" w:styleId="1170">
    <w:name w:val="無清單117"/>
    <w:next w:val="a7"/>
    <w:uiPriority w:val="99"/>
    <w:semiHidden/>
    <w:unhideWhenUsed/>
    <w:rsid w:val="00B153EB"/>
  </w:style>
  <w:style w:type="numbering" w:customStyle="1" w:styleId="NoList46">
    <w:name w:val="No List46"/>
    <w:next w:val="a7"/>
    <w:uiPriority w:val="99"/>
    <w:semiHidden/>
    <w:unhideWhenUsed/>
    <w:rsid w:val="00B153EB"/>
  </w:style>
  <w:style w:type="numbering" w:customStyle="1" w:styleId="NoList127">
    <w:name w:val="No List127"/>
    <w:next w:val="a7"/>
    <w:uiPriority w:val="99"/>
    <w:semiHidden/>
    <w:unhideWhenUsed/>
    <w:rsid w:val="00B153EB"/>
  </w:style>
  <w:style w:type="numbering" w:customStyle="1" w:styleId="1171">
    <w:name w:val="リストなし117"/>
    <w:next w:val="a7"/>
    <w:uiPriority w:val="99"/>
    <w:semiHidden/>
    <w:unhideWhenUsed/>
    <w:rsid w:val="00B153EB"/>
  </w:style>
  <w:style w:type="numbering" w:customStyle="1" w:styleId="1172">
    <w:name w:val="无列表117"/>
    <w:next w:val="a7"/>
    <w:semiHidden/>
    <w:rsid w:val="00B153EB"/>
  </w:style>
  <w:style w:type="numbering" w:customStyle="1" w:styleId="NoList217">
    <w:name w:val="No List217"/>
    <w:next w:val="a7"/>
    <w:semiHidden/>
    <w:rsid w:val="00B153EB"/>
  </w:style>
  <w:style w:type="numbering" w:customStyle="1" w:styleId="NoList317">
    <w:name w:val="No List317"/>
    <w:next w:val="a7"/>
    <w:uiPriority w:val="99"/>
    <w:semiHidden/>
    <w:rsid w:val="00B153EB"/>
  </w:style>
  <w:style w:type="numbering" w:customStyle="1" w:styleId="NoList1117">
    <w:name w:val="No List1117"/>
    <w:next w:val="a7"/>
    <w:uiPriority w:val="99"/>
    <w:semiHidden/>
    <w:unhideWhenUsed/>
    <w:rsid w:val="00B153EB"/>
  </w:style>
  <w:style w:type="numbering" w:customStyle="1" w:styleId="1270">
    <w:name w:val="無清單127"/>
    <w:next w:val="a7"/>
    <w:uiPriority w:val="99"/>
    <w:semiHidden/>
    <w:unhideWhenUsed/>
    <w:rsid w:val="00B153EB"/>
  </w:style>
  <w:style w:type="numbering" w:customStyle="1" w:styleId="11170">
    <w:name w:val="無清單1117"/>
    <w:next w:val="a7"/>
    <w:uiPriority w:val="99"/>
    <w:semiHidden/>
    <w:unhideWhenUsed/>
    <w:rsid w:val="00B153EB"/>
  </w:style>
  <w:style w:type="numbering" w:customStyle="1" w:styleId="261">
    <w:name w:val="无列表26"/>
    <w:next w:val="a7"/>
    <w:uiPriority w:val="99"/>
    <w:semiHidden/>
    <w:unhideWhenUsed/>
    <w:rsid w:val="00B153EB"/>
  </w:style>
  <w:style w:type="numbering" w:customStyle="1" w:styleId="NoList1216">
    <w:name w:val="No List1216"/>
    <w:next w:val="a7"/>
    <w:uiPriority w:val="99"/>
    <w:semiHidden/>
    <w:unhideWhenUsed/>
    <w:rsid w:val="00B153EB"/>
  </w:style>
  <w:style w:type="numbering" w:customStyle="1" w:styleId="11161">
    <w:name w:val="リストなし1116"/>
    <w:next w:val="a7"/>
    <w:uiPriority w:val="99"/>
    <w:semiHidden/>
    <w:unhideWhenUsed/>
    <w:rsid w:val="00B153EB"/>
  </w:style>
  <w:style w:type="numbering" w:customStyle="1" w:styleId="11162">
    <w:name w:val="无列表1116"/>
    <w:next w:val="a7"/>
    <w:semiHidden/>
    <w:rsid w:val="00B153EB"/>
  </w:style>
  <w:style w:type="numbering" w:customStyle="1" w:styleId="NoList2116">
    <w:name w:val="No List2116"/>
    <w:next w:val="a7"/>
    <w:semiHidden/>
    <w:rsid w:val="00B153EB"/>
  </w:style>
  <w:style w:type="numbering" w:customStyle="1" w:styleId="NoList3116">
    <w:name w:val="No List3116"/>
    <w:next w:val="a7"/>
    <w:uiPriority w:val="99"/>
    <w:semiHidden/>
    <w:rsid w:val="00B153EB"/>
  </w:style>
  <w:style w:type="numbering" w:customStyle="1" w:styleId="NoList11116">
    <w:name w:val="No List11116"/>
    <w:next w:val="a7"/>
    <w:uiPriority w:val="99"/>
    <w:semiHidden/>
    <w:unhideWhenUsed/>
    <w:rsid w:val="00B153EB"/>
  </w:style>
  <w:style w:type="numbering" w:customStyle="1" w:styleId="12160">
    <w:name w:val="無清單1216"/>
    <w:next w:val="a7"/>
    <w:uiPriority w:val="99"/>
    <w:semiHidden/>
    <w:unhideWhenUsed/>
    <w:rsid w:val="00B153EB"/>
  </w:style>
  <w:style w:type="numbering" w:customStyle="1" w:styleId="111160">
    <w:name w:val="無清單11116"/>
    <w:next w:val="a7"/>
    <w:uiPriority w:val="99"/>
    <w:semiHidden/>
    <w:unhideWhenUsed/>
    <w:rsid w:val="00B153EB"/>
  </w:style>
  <w:style w:type="numbering" w:customStyle="1" w:styleId="NoList56">
    <w:name w:val="No List56"/>
    <w:next w:val="a7"/>
    <w:uiPriority w:val="99"/>
    <w:semiHidden/>
    <w:unhideWhenUsed/>
    <w:rsid w:val="00B153EB"/>
  </w:style>
  <w:style w:type="numbering" w:customStyle="1" w:styleId="NoList136">
    <w:name w:val="No List136"/>
    <w:next w:val="a7"/>
    <w:uiPriority w:val="99"/>
    <w:semiHidden/>
    <w:unhideWhenUsed/>
    <w:rsid w:val="00B153EB"/>
  </w:style>
  <w:style w:type="numbering" w:customStyle="1" w:styleId="1261">
    <w:name w:val="リストなし126"/>
    <w:next w:val="a7"/>
    <w:uiPriority w:val="99"/>
    <w:semiHidden/>
    <w:unhideWhenUsed/>
    <w:rsid w:val="00B153EB"/>
  </w:style>
  <w:style w:type="numbering" w:customStyle="1" w:styleId="1262">
    <w:name w:val="无列表126"/>
    <w:next w:val="a7"/>
    <w:semiHidden/>
    <w:rsid w:val="00B153EB"/>
  </w:style>
  <w:style w:type="numbering" w:customStyle="1" w:styleId="NoList226">
    <w:name w:val="No List226"/>
    <w:next w:val="a7"/>
    <w:semiHidden/>
    <w:rsid w:val="00B153EB"/>
  </w:style>
  <w:style w:type="numbering" w:customStyle="1" w:styleId="NoList326">
    <w:name w:val="No List326"/>
    <w:next w:val="a7"/>
    <w:uiPriority w:val="99"/>
    <w:semiHidden/>
    <w:rsid w:val="00B153EB"/>
  </w:style>
  <w:style w:type="numbering" w:customStyle="1" w:styleId="NoList1126">
    <w:name w:val="No List1126"/>
    <w:next w:val="a7"/>
    <w:uiPriority w:val="99"/>
    <w:semiHidden/>
    <w:unhideWhenUsed/>
    <w:rsid w:val="00B153EB"/>
  </w:style>
  <w:style w:type="numbering" w:customStyle="1" w:styleId="1360">
    <w:name w:val="無清單136"/>
    <w:next w:val="a7"/>
    <w:uiPriority w:val="99"/>
    <w:semiHidden/>
    <w:unhideWhenUsed/>
    <w:rsid w:val="00B153EB"/>
  </w:style>
  <w:style w:type="numbering" w:customStyle="1" w:styleId="11260">
    <w:name w:val="無清單1126"/>
    <w:next w:val="a7"/>
    <w:uiPriority w:val="99"/>
    <w:semiHidden/>
    <w:unhideWhenUsed/>
    <w:rsid w:val="00B153EB"/>
  </w:style>
  <w:style w:type="numbering" w:customStyle="1" w:styleId="2160">
    <w:name w:val="无列表216"/>
    <w:next w:val="a7"/>
    <w:uiPriority w:val="99"/>
    <w:semiHidden/>
    <w:unhideWhenUsed/>
    <w:rsid w:val="00B153EB"/>
  </w:style>
  <w:style w:type="numbering" w:customStyle="1" w:styleId="NoList1225">
    <w:name w:val="No List1225"/>
    <w:next w:val="a7"/>
    <w:uiPriority w:val="99"/>
    <w:semiHidden/>
    <w:unhideWhenUsed/>
    <w:rsid w:val="00B153EB"/>
  </w:style>
  <w:style w:type="numbering" w:customStyle="1" w:styleId="11251">
    <w:name w:val="リストなし1125"/>
    <w:next w:val="a7"/>
    <w:uiPriority w:val="99"/>
    <w:semiHidden/>
    <w:unhideWhenUsed/>
    <w:rsid w:val="00B153EB"/>
  </w:style>
  <w:style w:type="numbering" w:customStyle="1" w:styleId="11252">
    <w:name w:val="无列表1125"/>
    <w:next w:val="a7"/>
    <w:semiHidden/>
    <w:rsid w:val="00B153EB"/>
  </w:style>
  <w:style w:type="numbering" w:customStyle="1" w:styleId="NoList2125">
    <w:name w:val="No List2125"/>
    <w:next w:val="a7"/>
    <w:semiHidden/>
    <w:rsid w:val="00B153EB"/>
  </w:style>
  <w:style w:type="numbering" w:customStyle="1" w:styleId="NoList3125">
    <w:name w:val="No List3125"/>
    <w:next w:val="a7"/>
    <w:uiPriority w:val="99"/>
    <w:semiHidden/>
    <w:rsid w:val="00B153EB"/>
  </w:style>
  <w:style w:type="numbering" w:customStyle="1" w:styleId="NoList11126">
    <w:name w:val="No List11126"/>
    <w:next w:val="a7"/>
    <w:uiPriority w:val="99"/>
    <w:semiHidden/>
    <w:unhideWhenUsed/>
    <w:rsid w:val="00B153EB"/>
  </w:style>
  <w:style w:type="numbering" w:customStyle="1" w:styleId="12250">
    <w:name w:val="無清單1225"/>
    <w:next w:val="a7"/>
    <w:uiPriority w:val="99"/>
    <w:semiHidden/>
    <w:unhideWhenUsed/>
    <w:rsid w:val="00B153EB"/>
  </w:style>
  <w:style w:type="numbering" w:customStyle="1" w:styleId="111250">
    <w:name w:val="無清單11125"/>
    <w:next w:val="a7"/>
    <w:uiPriority w:val="99"/>
    <w:semiHidden/>
    <w:unhideWhenUsed/>
    <w:rsid w:val="00B153EB"/>
  </w:style>
  <w:style w:type="numbering" w:customStyle="1" w:styleId="NoList64">
    <w:name w:val="No List64"/>
    <w:next w:val="a7"/>
    <w:uiPriority w:val="99"/>
    <w:semiHidden/>
    <w:unhideWhenUsed/>
    <w:rsid w:val="00B153EB"/>
  </w:style>
  <w:style w:type="numbering" w:customStyle="1" w:styleId="NoList144">
    <w:name w:val="No List144"/>
    <w:next w:val="a7"/>
    <w:uiPriority w:val="99"/>
    <w:semiHidden/>
    <w:unhideWhenUsed/>
    <w:rsid w:val="00B153EB"/>
  </w:style>
  <w:style w:type="numbering" w:customStyle="1" w:styleId="1342">
    <w:name w:val="リストなし134"/>
    <w:next w:val="a7"/>
    <w:uiPriority w:val="99"/>
    <w:semiHidden/>
    <w:unhideWhenUsed/>
    <w:rsid w:val="00B153EB"/>
  </w:style>
  <w:style w:type="numbering" w:customStyle="1" w:styleId="1343">
    <w:name w:val="无列表134"/>
    <w:next w:val="a7"/>
    <w:semiHidden/>
    <w:rsid w:val="00B153EB"/>
  </w:style>
  <w:style w:type="numbering" w:customStyle="1" w:styleId="NoList234">
    <w:name w:val="No List234"/>
    <w:next w:val="a7"/>
    <w:semiHidden/>
    <w:rsid w:val="00B153EB"/>
  </w:style>
  <w:style w:type="numbering" w:customStyle="1" w:styleId="NoList334">
    <w:name w:val="No List334"/>
    <w:next w:val="a7"/>
    <w:uiPriority w:val="99"/>
    <w:semiHidden/>
    <w:rsid w:val="00B153EB"/>
  </w:style>
  <w:style w:type="numbering" w:customStyle="1" w:styleId="NoList1134">
    <w:name w:val="No List1134"/>
    <w:next w:val="a7"/>
    <w:uiPriority w:val="99"/>
    <w:semiHidden/>
    <w:unhideWhenUsed/>
    <w:rsid w:val="00B153EB"/>
  </w:style>
  <w:style w:type="numbering" w:customStyle="1" w:styleId="1440">
    <w:name w:val="無清單144"/>
    <w:next w:val="a7"/>
    <w:uiPriority w:val="99"/>
    <w:semiHidden/>
    <w:unhideWhenUsed/>
    <w:rsid w:val="00B153EB"/>
  </w:style>
  <w:style w:type="numbering" w:customStyle="1" w:styleId="11340">
    <w:name w:val="無清單1134"/>
    <w:next w:val="a7"/>
    <w:uiPriority w:val="99"/>
    <w:semiHidden/>
    <w:unhideWhenUsed/>
    <w:rsid w:val="00B153EB"/>
  </w:style>
  <w:style w:type="numbering" w:customStyle="1" w:styleId="224">
    <w:name w:val="无列表224"/>
    <w:next w:val="a7"/>
    <w:uiPriority w:val="99"/>
    <w:semiHidden/>
    <w:unhideWhenUsed/>
    <w:rsid w:val="00B153EB"/>
  </w:style>
  <w:style w:type="numbering" w:customStyle="1" w:styleId="NoList1234">
    <w:name w:val="No List1234"/>
    <w:next w:val="a7"/>
    <w:uiPriority w:val="99"/>
    <w:semiHidden/>
    <w:unhideWhenUsed/>
    <w:rsid w:val="00B153EB"/>
  </w:style>
  <w:style w:type="numbering" w:customStyle="1" w:styleId="11341">
    <w:name w:val="リストなし1134"/>
    <w:next w:val="a7"/>
    <w:uiPriority w:val="99"/>
    <w:semiHidden/>
    <w:unhideWhenUsed/>
    <w:rsid w:val="00B153EB"/>
  </w:style>
  <w:style w:type="numbering" w:customStyle="1" w:styleId="11342">
    <w:name w:val="无列表1134"/>
    <w:next w:val="a7"/>
    <w:semiHidden/>
    <w:rsid w:val="00B153EB"/>
  </w:style>
  <w:style w:type="numbering" w:customStyle="1" w:styleId="NoList2134">
    <w:name w:val="No List2134"/>
    <w:next w:val="a7"/>
    <w:semiHidden/>
    <w:rsid w:val="00B153EB"/>
  </w:style>
  <w:style w:type="numbering" w:customStyle="1" w:styleId="NoList3134">
    <w:name w:val="No List3134"/>
    <w:next w:val="a7"/>
    <w:uiPriority w:val="99"/>
    <w:semiHidden/>
    <w:rsid w:val="00B153EB"/>
  </w:style>
  <w:style w:type="numbering" w:customStyle="1" w:styleId="NoList11134">
    <w:name w:val="No List11134"/>
    <w:next w:val="a7"/>
    <w:uiPriority w:val="99"/>
    <w:semiHidden/>
    <w:unhideWhenUsed/>
    <w:rsid w:val="00B153EB"/>
  </w:style>
  <w:style w:type="numbering" w:customStyle="1" w:styleId="12340">
    <w:name w:val="無清單1234"/>
    <w:next w:val="a7"/>
    <w:uiPriority w:val="99"/>
    <w:semiHidden/>
    <w:unhideWhenUsed/>
    <w:rsid w:val="00B153EB"/>
  </w:style>
  <w:style w:type="numbering" w:customStyle="1" w:styleId="11134">
    <w:name w:val="無清單11134"/>
    <w:next w:val="a7"/>
    <w:uiPriority w:val="99"/>
    <w:semiHidden/>
    <w:unhideWhenUsed/>
    <w:rsid w:val="00B153EB"/>
  </w:style>
  <w:style w:type="numbering" w:customStyle="1" w:styleId="NoList414">
    <w:name w:val="No List414"/>
    <w:next w:val="a7"/>
    <w:uiPriority w:val="99"/>
    <w:semiHidden/>
    <w:unhideWhenUsed/>
    <w:rsid w:val="00B153EB"/>
  </w:style>
  <w:style w:type="numbering" w:customStyle="1" w:styleId="NoList12114">
    <w:name w:val="No List12114"/>
    <w:next w:val="a7"/>
    <w:uiPriority w:val="99"/>
    <w:semiHidden/>
    <w:unhideWhenUsed/>
    <w:rsid w:val="00B153EB"/>
  </w:style>
  <w:style w:type="numbering" w:customStyle="1" w:styleId="111142">
    <w:name w:val="リストなし11114"/>
    <w:next w:val="a7"/>
    <w:uiPriority w:val="99"/>
    <w:semiHidden/>
    <w:unhideWhenUsed/>
    <w:rsid w:val="00B153EB"/>
  </w:style>
  <w:style w:type="numbering" w:customStyle="1" w:styleId="111143">
    <w:name w:val="无列表11114"/>
    <w:next w:val="a7"/>
    <w:semiHidden/>
    <w:rsid w:val="00B153EB"/>
  </w:style>
  <w:style w:type="numbering" w:customStyle="1" w:styleId="NoList21114">
    <w:name w:val="No List21114"/>
    <w:next w:val="a7"/>
    <w:semiHidden/>
    <w:rsid w:val="00B153EB"/>
  </w:style>
  <w:style w:type="numbering" w:customStyle="1" w:styleId="NoList31114">
    <w:name w:val="No List31114"/>
    <w:next w:val="a7"/>
    <w:uiPriority w:val="99"/>
    <w:semiHidden/>
    <w:rsid w:val="00B153EB"/>
  </w:style>
  <w:style w:type="numbering" w:customStyle="1" w:styleId="NoList111114">
    <w:name w:val="No List111114"/>
    <w:next w:val="a7"/>
    <w:uiPriority w:val="99"/>
    <w:semiHidden/>
    <w:unhideWhenUsed/>
    <w:rsid w:val="00B153EB"/>
  </w:style>
  <w:style w:type="numbering" w:customStyle="1" w:styleId="121140">
    <w:name w:val="無清單12114"/>
    <w:next w:val="a7"/>
    <w:uiPriority w:val="99"/>
    <w:semiHidden/>
    <w:unhideWhenUsed/>
    <w:rsid w:val="00B153EB"/>
  </w:style>
  <w:style w:type="numbering" w:customStyle="1" w:styleId="111114">
    <w:name w:val="無清單111114"/>
    <w:next w:val="a7"/>
    <w:uiPriority w:val="99"/>
    <w:semiHidden/>
    <w:unhideWhenUsed/>
    <w:rsid w:val="00B153EB"/>
  </w:style>
  <w:style w:type="numbering" w:customStyle="1" w:styleId="NoList514">
    <w:name w:val="No List514"/>
    <w:next w:val="a7"/>
    <w:uiPriority w:val="99"/>
    <w:semiHidden/>
    <w:unhideWhenUsed/>
    <w:rsid w:val="00B153EB"/>
  </w:style>
  <w:style w:type="numbering" w:customStyle="1" w:styleId="NoList1314">
    <w:name w:val="No List1314"/>
    <w:next w:val="a7"/>
    <w:uiPriority w:val="99"/>
    <w:semiHidden/>
    <w:unhideWhenUsed/>
    <w:rsid w:val="00B153EB"/>
  </w:style>
  <w:style w:type="numbering" w:customStyle="1" w:styleId="12142">
    <w:name w:val="リストなし1214"/>
    <w:next w:val="a7"/>
    <w:uiPriority w:val="99"/>
    <w:semiHidden/>
    <w:unhideWhenUsed/>
    <w:rsid w:val="00B153EB"/>
  </w:style>
  <w:style w:type="numbering" w:customStyle="1" w:styleId="12143">
    <w:name w:val="无列表1214"/>
    <w:next w:val="a7"/>
    <w:semiHidden/>
    <w:rsid w:val="00B153EB"/>
  </w:style>
  <w:style w:type="numbering" w:customStyle="1" w:styleId="NoList2214">
    <w:name w:val="No List2214"/>
    <w:next w:val="a7"/>
    <w:semiHidden/>
    <w:rsid w:val="00B153EB"/>
  </w:style>
  <w:style w:type="numbering" w:customStyle="1" w:styleId="NoList3214">
    <w:name w:val="No List3214"/>
    <w:next w:val="a7"/>
    <w:uiPriority w:val="99"/>
    <w:semiHidden/>
    <w:rsid w:val="00B153EB"/>
  </w:style>
  <w:style w:type="numbering" w:customStyle="1" w:styleId="NoList11214">
    <w:name w:val="No List11214"/>
    <w:next w:val="a7"/>
    <w:uiPriority w:val="99"/>
    <w:semiHidden/>
    <w:unhideWhenUsed/>
    <w:rsid w:val="00B153EB"/>
  </w:style>
  <w:style w:type="numbering" w:customStyle="1" w:styleId="13140">
    <w:name w:val="無清單1314"/>
    <w:next w:val="a7"/>
    <w:uiPriority w:val="99"/>
    <w:semiHidden/>
    <w:unhideWhenUsed/>
    <w:rsid w:val="00B153EB"/>
  </w:style>
  <w:style w:type="numbering" w:customStyle="1" w:styleId="112140">
    <w:name w:val="無清單11214"/>
    <w:next w:val="a7"/>
    <w:uiPriority w:val="99"/>
    <w:semiHidden/>
    <w:unhideWhenUsed/>
    <w:rsid w:val="00B153EB"/>
  </w:style>
  <w:style w:type="numbering" w:customStyle="1" w:styleId="2114">
    <w:name w:val="无列表2114"/>
    <w:next w:val="a7"/>
    <w:uiPriority w:val="99"/>
    <w:semiHidden/>
    <w:unhideWhenUsed/>
    <w:rsid w:val="00B153EB"/>
  </w:style>
  <w:style w:type="numbering" w:customStyle="1" w:styleId="NoList12214">
    <w:name w:val="No List12214"/>
    <w:next w:val="a7"/>
    <w:uiPriority w:val="99"/>
    <w:semiHidden/>
    <w:unhideWhenUsed/>
    <w:rsid w:val="00B153EB"/>
  </w:style>
  <w:style w:type="numbering" w:customStyle="1" w:styleId="112141">
    <w:name w:val="リストなし11214"/>
    <w:next w:val="a7"/>
    <w:uiPriority w:val="99"/>
    <w:semiHidden/>
    <w:unhideWhenUsed/>
    <w:rsid w:val="00B153EB"/>
  </w:style>
  <w:style w:type="numbering" w:customStyle="1" w:styleId="112142">
    <w:name w:val="无列表11214"/>
    <w:next w:val="a7"/>
    <w:semiHidden/>
    <w:rsid w:val="00B153EB"/>
  </w:style>
  <w:style w:type="numbering" w:customStyle="1" w:styleId="NoList21214">
    <w:name w:val="No List21214"/>
    <w:next w:val="a7"/>
    <w:semiHidden/>
    <w:rsid w:val="00B153EB"/>
  </w:style>
  <w:style w:type="numbering" w:customStyle="1" w:styleId="NoList31214">
    <w:name w:val="No List31214"/>
    <w:next w:val="a7"/>
    <w:uiPriority w:val="99"/>
    <w:semiHidden/>
    <w:rsid w:val="00B153EB"/>
  </w:style>
  <w:style w:type="numbering" w:customStyle="1" w:styleId="NoList111214">
    <w:name w:val="No List111214"/>
    <w:next w:val="a7"/>
    <w:uiPriority w:val="99"/>
    <w:semiHidden/>
    <w:unhideWhenUsed/>
    <w:rsid w:val="00B153EB"/>
  </w:style>
  <w:style w:type="numbering" w:customStyle="1" w:styleId="122140">
    <w:name w:val="無清單12214"/>
    <w:next w:val="a7"/>
    <w:uiPriority w:val="99"/>
    <w:semiHidden/>
    <w:unhideWhenUsed/>
    <w:rsid w:val="00B153EB"/>
  </w:style>
  <w:style w:type="numbering" w:customStyle="1" w:styleId="111214">
    <w:name w:val="無清單111214"/>
    <w:next w:val="a7"/>
    <w:uiPriority w:val="99"/>
    <w:semiHidden/>
    <w:unhideWhenUsed/>
    <w:rsid w:val="00B153EB"/>
  </w:style>
  <w:style w:type="numbering" w:customStyle="1" w:styleId="348">
    <w:name w:val="无列表34"/>
    <w:next w:val="a7"/>
    <w:uiPriority w:val="99"/>
    <w:semiHidden/>
    <w:unhideWhenUsed/>
    <w:rsid w:val="00B153EB"/>
  </w:style>
  <w:style w:type="numbering" w:customStyle="1" w:styleId="13141">
    <w:name w:val="无列表1314"/>
    <w:next w:val="a7"/>
    <w:semiHidden/>
    <w:rsid w:val="00B153EB"/>
  </w:style>
  <w:style w:type="numbering" w:customStyle="1" w:styleId="NoList11313">
    <w:name w:val="No List11313"/>
    <w:next w:val="a7"/>
    <w:uiPriority w:val="99"/>
    <w:semiHidden/>
    <w:unhideWhenUsed/>
    <w:rsid w:val="00B153EB"/>
  </w:style>
  <w:style w:type="numbering" w:customStyle="1" w:styleId="NoList4114">
    <w:name w:val="No List4114"/>
    <w:next w:val="a7"/>
    <w:uiPriority w:val="99"/>
    <w:semiHidden/>
    <w:unhideWhenUsed/>
    <w:rsid w:val="00B153EB"/>
  </w:style>
  <w:style w:type="numbering" w:customStyle="1" w:styleId="2214">
    <w:name w:val="无列表2214"/>
    <w:next w:val="a7"/>
    <w:uiPriority w:val="99"/>
    <w:semiHidden/>
    <w:unhideWhenUsed/>
    <w:rsid w:val="00B153EB"/>
  </w:style>
  <w:style w:type="numbering" w:customStyle="1" w:styleId="NoList121114">
    <w:name w:val="No List121114"/>
    <w:next w:val="a7"/>
    <w:uiPriority w:val="99"/>
    <w:semiHidden/>
    <w:unhideWhenUsed/>
    <w:rsid w:val="00B153EB"/>
  </w:style>
  <w:style w:type="numbering" w:customStyle="1" w:styleId="1111140">
    <w:name w:val="リストなし111114"/>
    <w:next w:val="a7"/>
    <w:uiPriority w:val="99"/>
    <w:semiHidden/>
    <w:unhideWhenUsed/>
    <w:rsid w:val="00B153EB"/>
  </w:style>
  <w:style w:type="numbering" w:customStyle="1" w:styleId="1111141">
    <w:name w:val="无列表111114"/>
    <w:next w:val="a7"/>
    <w:semiHidden/>
    <w:rsid w:val="00B153EB"/>
  </w:style>
  <w:style w:type="numbering" w:customStyle="1" w:styleId="NoList211114">
    <w:name w:val="No List211114"/>
    <w:next w:val="a7"/>
    <w:semiHidden/>
    <w:rsid w:val="00B153EB"/>
  </w:style>
  <w:style w:type="numbering" w:customStyle="1" w:styleId="NoList311114">
    <w:name w:val="No List311114"/>
    <w:next w:val="a7"/>
    <w:uiPriority w:val="99"/>
    <w:semiHidden/>
    <w:rsid w:val="00B153EB"/>
  </w:style>
  <w:style w:type="numbering" w:customStyle="1" w:styleId="NoList1111114">
    <w:name w:val="No List1111114"/>
    <w:next w:val="a7"/>
    <w:uiPriority w:val="99"/>
    <w:semiHidden/>
    <w:unhideWhenUsed/>
    <w:rsid w:val="00B153EB"/>
  </w:style>
  <w:style w:type="numbering" w:customStyle="1" w:styleId="121114">
    <w:name w:val="無清單121114"/>
    <w:next w:val="a7"/>
    <w:uiPriority w:val="99"/>
    <w:semiHidden/>
    <w:unhideWhenUsed/>
    <w:rsid w:val="00B153EB"/>
  </w:style>
  <w:style w:type="numbering" w:customStyle="1" w:styleId="1111114">
    <w:name w:val="無清單1111114"/>
    <w:next w:val="a7"/>
    <w:uiPriority w:val="99"/>
    <w:semiHidden/>
    <w:unhideWhenUsed/>
    <w:rsid w:val="00B153EB"/>
  </w:style>
  <w:style w:type="numbering" w:customStyle="1" w:styleId="NoList13114">
    <w:name w:val="No List13114"/>
    <w:next w:val="a7"/>
    <w:uiPriority w:val="99"/>
    <w:semiHidden/>
    <w:unhideWhenUsed/>
    <w:rsid w:val="00B153EB"/>
  </w:style>
  <w:style w:type="numbering" w:customStyle="1" w:styleId="121141">
    <w:name w:val="リストなし12114"/>
    <w:next w:val="a7"/>
    <w:uiPriority w:val="99"/>
    <w:semiHidden/>
    <w:unhideWhenUsed/>
    <w:rsid w:val="00B153EB"/>
  </w:style>
  <w:style w:type="numbering" w:customStyle="1" w:styleId="121142">
    <w:name w:val="无列表12114"/>
    <w:next w:val="a7"/>
    <w:semiHidden/>
    <w:rsid w:val="00B153EB"/>
  </w:style>
  <w:style w:type="numbering" w:customStyle="1" w:styleId="NoList22114">
    <w:name w:val="No List22114"/>
    <w:next w:val="a7"/>
    <w:semiHidden/>
    <w:rsid w:val="00B153EB"/>
  </w:style>
  <w:style w:type="numbering" w:customStyle="1" w:styleId="NoList32114">
    <w:name w:val="No List32114"/>
    <w:next w:val="a7"/>
    <w:uiPriority w:val="99"/>
    <w:semiHidden/>
    <w:rsid w:val="00B153EB"/>
  </w:style>
  <w:style w:type="numbering" w:customStyle="1" w:styleId="NoList112114">
    <w:name w:val="No List112114"/>
    <w:next w:val="a7"/>
    <w:uiPriority w:val="99"/>
    <w:semiHidden/>
    <w:unhideWhenUsed/>
    <w:rsid w:val="00B153EB"/>
  </w:style>
  <w:style w:type="numbering" w:customStyle="1" w:styleId="13114">
    <w:name w:val="無清單13114"/>
    <w:next w:val="a7"/>
    <w:uiPriority w:val="99"/>
    <w:semiHidden/>
    <w:unhideWhenUsed/>
    <w:rsid w:val="00B153EB"/>
  </w:style>
  <w:style w:type="numbering" w:customStyle="1" w:styleId="112114">
    <w:name w:val="無清單112114"/>
    <w:next w:val="a7"/>
    <w:uiPriority w:val="99"/>
    <w:semiHidden/>
    <w:unhideWhenUsed/>
    <w:rsid w:val="00B153EB"/>
  </w:style>
  <w:style w:type="numbering" w:customStyle="1" w:styleId="21114">
    <w:name w:val="无列表21114"/>
    <w:next w:val="a7"/>
    <w:uiPriority w:val="99"/>
    <w:semiHidden/>
    <w:unhideWhenUsed/>
    <w:rsid w:val="00B153EB"/>
  </w:style>
  <w:style w:type="numbering" w:customStyle="1" w:styleId="NoList122114">
    <w:name w:val="No List122114"/>
    <w:next w:val="a7"/>
    <w:uiPriority w:val="99"/>
    <w:semiHidden/>
    <w:unhideWhenUsed/>
    <w:rsid w:val="00B153EB"/>
  </w:style>
  <w:style w:type="numbering" w:customStyle="1" w:styleId="1121140">
    <w:name w:val="リストなし112114"/>
    <w:next w:val="a7"/>
    <w:uiPriority w:val="99"/>
    <w:semiHidden/>
    <w:unhideWhenUsed/>
    <w:rsid w:val="00B153EB"/>
  </w:style>
  <w:style w:type="numbering" w:customStyle="1" w:styleId="1121141">
    <w:name w:val="无列表112114"/>
    <w:next w:val="a7"/>
    <w:semiHidden/>
    <w:rsid w:val="00B153EB"/>
  </w:style>
  <w:style w:type="numbering" w:customStyle="1" w:styleId="NoList212114">
    <w:name w:val="No List212114"/>
    <w:next w:val="a7"/>
    <w:semiHidden/>
    <w:rsid w:val="00B153EB"/>
  </w:style>
  <w:style w:type="numbering" w:customStyle="1" w:styleId="NoList312114">
    <w:name w:val="No List312114"/>
    <w:next w:val="a7"/>
    <w:uiPriority w:val="99"/>
    <w:semiHidden/>
    <w:rsid w:val="00B153EB"/>
  </w:style>
  <w:style w:type="numbering" w:customStyle="1" w:styleId="NoList1112114">
    <w:name w:val="No List1112114"/>
    <w:next w:val="a7"/>
    <w:uiPriority w:val="99"/>
    <w:semiHidden/>
    <w:unhideWhenUsed/>
    <w:rsid w:val="00B153EB"/>
  </w:style>
  <w:style w:type="numbering" w:customStyle="1" w:styleId="122114">
    <w:name w:val="無清單122114"/>
    <w:next w:val="a7"/>
    <w:uiPriority w:val="99"/>
    <w:semiHidden/>
    <w:unhideWhenUsed/>
    <w:rsid w:val="00B153EB"/>
  </w:style>
  <w:style w:type="numbering" w:customStyle="1" w:styleId="1112114">
    <w:name w:val="無清單1112114"/>
    <w:next w:val="a7"/>
    <w:uiPriority w:val="99"/>
    <w:semiHidden/>
    <w:unhideWhenUsed/>
    <w:rsid w:val="00B153EB"/>
  </w:style>
  <w:style w:type="numbering" w:customStyle="1" w:styleId="NoList5113">
    <w:name w:val="No List5113"/>
    <w:next w:val="a7"/>
    <w:uiPriority w:val="99"/>
    <w:semiHidden/>
    <w:unhideWhenUsed/>
    <w:rsid w:val="00B153EB"/>
  </w:style>
  <w:style w:type="numbering" w:customStyle="1" w:styleId="NoList613">
    <w:name w:val="No List613"/>
    <w:next w:val="a7"/>
    <w:uiPriority w:val="99"/>
    <w:semiHidden/>
    <w:unhideWhenUsed/>
    <w:rsid w:val="00B153EB"/>
  </w:style>
  <w:style w:type="numbering" w:customStyle="1" w:styleId="NoList1413">
    <w:name w:val="No List1413"/>
    <w:next w:val="a7"/>
    <w:uiPriority w:val="99"/>
    <w:semiHidden/>
    <w:unhideWhenUsed/>
    <w:rsid w:val="00B153EB"/>
  </w:style>
  <w:style w:type="numbering" w:customStyle="1" w:styleId="13132">
    <w:name w:val="リストなし1313"/>
    <w:next w:val="a7"/>
    <w:uiPriority w:val="99"/>
    <w:semiHidden/>
    <w:unhideWhenUsed/>
    <w:rsid w:val="00B153EB"/>
  </w:style>
  <w:style w:type="numbering" w:customStyle="1" w:styleId="NoList2313">
    <w:name w:val="No List2313"/>
    <w:next w:val="a7"/>
    <w:semiHidden/>
    <w:rsid w:val="00B153EB"/>
  </w:style>
  <w:style w:type="numbering" w:customStyle="1" w:styleId="NoList3313">
    <w:name w:val="No List3313"/>
    <w:next w:val="a7"/>
    <w:uiPriority w:val="99"/>
    <w:semiHidden/>
    <w:rsid w:val="00B153EB"/>
  </w:style>
  <w:style w:type="numbering" w:customStyle="1" w:styleId="NoList1143">
    <w:name w:val="No List1143"/>
    <w:next w:val="a7"/>
    <w:uiPriority w:val="99"/>
    <w:semiHidden/>
    <w:unhideWhenUsed/>
    <w:rsid w:val="00B153EB"/>
  </w:style>
  <w:style w:type="numbering" w:customStyle="1" w:styleId="14130">
    <w:name w:val="無清單1413"/>
    <w:next w:val="a7"/>
    <w:uiPriority w:val="99"/>
    <w:semiHidden/>
    <w:unhideWhenUsed/>
    <w:rsid w:val="00B153EB"/>
  </w:style>
  <w:style w:type="numbering" w:customStyle="1" w:styleId="11313">
    <w:name w:val="無清單11313"/>
    <w:next w:val="a7"/>
    <w:uiPriority w:val="99"/>
    <w:semiHidden/>
    <w:unhideWhenUsed/>
    <w:rsid w:val="00B153EB"/>
  </w:style>
  <w:style w:type="numbering" w:customStyle="1" w:styleId="NoList423">
    <w:name w:val="No List423"/>
    <w:next w:val="a7"/>
    <w:uiPriority w:val="99"/>
    <w:semiHidden/>
    <w:unhideWhenUsed/>
    <w:rsid w:val="00B153EB"/>
  </w:style>
  <w:style w:type="numbering" w:customStyle="1" w:styleId="NoList12313">
    <w:name w:val="No List12313"/>
    <w:next w:val="a7"/>
    <w:uiPriority w:val="99"/>
    <w:semiHidden/>
    <w:unhideWhenUsed/>
    <w:rsid w:val="00B153EB"/>
  </w:style>
  <w:style w:type="numbering" w:customStyle="1" w:styleId="113130">
    <w:name w:val="リストなし11313"/>
    <w:next w:val="a7"/>
    <w:uiPriority w:val="99"/>
    <w:semiHidden/>
    <w:unhideWhenUsed/>
    <w:rsid w:val="00B153EB"/>
  </w:style>
  <w:style w:type="numbering" w:customStyle="1" w:styleId="113131">
    <w:name w:val="无列表11313"/>
    <w:next w:val="a7"/>
    <w:semiHidden/>
    <w:rsid w:val="00B153EB"/>
  </w:style>
  <w:style w:type="numbering" w:customStyle="1" w:styleId="NoList21313">
    <w:name w:val="No List21313"/>
    <w:next w:val="a7"/>
    <w:semiHidden/>
    <w:rsid w:val="00B153EB"/>
  </w:style>
  <w:style w:type="numbering" w:customStyle="1" w:styleId="NoList31313">
    <w:name w:val="No List31313"/>
    <w:next w:val="a7"/>
    <w:uiPriority w:val="99"/>
    <w:semiHidden/>
    <w:rsid w:val="00B153EB"/>
  </w:style>
  <w:style w:type="numbering" w:customStyle="1" w:styleId="NoList111313">
    <w:name w:val="No List111313"/>
    <w:next w:val="a7"/>
    <w:uiPriority w:val="99"/>
    <w:semiHidden/>
    <w:unhideWhenUsed/>
    <w:rsid w:val="00B153EB"/>
  </w:style>
  <w:style w:type="numbering" w:customStyle="1" w:styleId="123130">
    <w:name w:val="無清單12313"/>
    <w:next w:val="a7"/>
    <w:uiPriority w:val="99"/>
    <w:semiHidden/>
    <w:unhideWhenUsed/>
    <w:rsid w:val="00B153EB"/>
  </w:style>
  <w:style w:type="numbering" w:customStyle="1" w:styleId="111313">
    <w:name w:val="無清單111313"/>
    <w:next w:val="a7"/>
    <w:uiPriority w:val="99"/>
    <w:semiHidden/>
    <w:unhideWhenUsed/>
    <w:rsid w:val="00B153EB"/>
  </w:style>
  <w:style w:type="numbering" w:customStyle="1" w:styleId="NoList12123">
    <w:name w:val="No List12123"/>
    <w:next w:val="a7"/>
    <w:uiPriority w:val="99"/>
    <w:semiHidden/>
    <w:unhideWhenUsed/>
    <w:rsid w:val="00B153EB"/>
  </w:style>
  <w:style w:type="numbering" w:customStyle="1" w:styleId="111232">
    <w:name w:val="リストなし11123"/>
    <w:next w:val="a7"/>
    <w:uiPriority w:val="99"/>
    <w:semiHidden/>
    <w:unhideWhenUsed/>
    <w:rsid w:val="00B153EB"/>
  </w:style>
  <w:style w:type="numbering" w:customStyle="1" w:styleId="111233">
    <w:name w:val="无列表11123"/>
    <w:next w:val="a7"/>
    <w:semiHidden/>
    <w:rsid w:val="00B153EB"/>
  </w:style>
  <w:style w:type="numbering" w:customStyle="1" w:styleId="NoList21123">
    <w:name w:val="No List21123"/>
    <w:next w:val="a7"/>
    <w:semiHidden/>
    <w:rsid w:val="00B153EB"/>
  </w:style>
  <w:style w:type="numbering" w:customStyle="1" w:styleId="NoList31123">
    <w:name w:val="No List31123"/>
    <w:next w:val="a7"/>
    <w:uiPriority w:val="99"/>
    <w:semiHidden/>
    <w:rsid w:val="00B153EB"/>
  </w:style>
  <w:style w:type="numbering" w:customStyle="1" w:styleId="NoList111123">
    <w:name w:val="No List111123"/>
    <w:next w:val="a7"/>
    <w:uiPriority w:val="99"/>
    <w:semiHidden/>
    <w:unhideWhenUsed/>
    <w:rsid w:val="00B153EB"/>
  </w:style>
  <w:style w:type="numbering" w:customStyle="1" w:styleId="12123">
    <w:name w:val="無清單12123"/>
    <w:next w:val="a7"/>
    <w:uiPriority w:val="99"/>
    <w:semiHidden/>
    <w:unhideWhenUsed/>
    <w:rsid w:val="00B153EB"/>
  </w:style>
  <w:style w:type="numbering" w:customStyle="1" w:styleId="1111230">
    <w:name w:val="無清單111123"/>
    <w:next w:val="a7"/>
    <w:uiPriority w:val="99"/>
    <w:semiHidden/>
    <w:unhideWhenUsed/>
    <w:rsid w:val="00B153EB"/>
  </w:style>
  <w:style w:type="numbering" w:customStyle="1" w:styleId="NoList523">
    <w:name w:val="No List523"/>
    <w:next w:val="a7"/>
    <w:uiPriority w:val="99"/>
    <w:semiHidden/>
    <w:unhideWhenUsed/>
    <w:rsid w:val="00B153EB"/>
  </w:style>
  <w:style w:type="numbering" w:customStyle="1" w:styleId="NoList1323">
    <w:name w:val="No List1323"/>
    <w:next w:val="a7"/>
    <w:uiPriority w:val="99"/>
    <w:semiHidden/>
    <w:unhideWhenUsed/>
    <w:rsid w:val="00B153EB"/>
  </w:style>
  <w:style w:type="numbering" w:customStyle="1" w:styleId="12232">
    <w:name w:val="リストなし1223"/>
    <w:next w:val="a7"/>
    <w:uiPriority w:val="99"/>
    <w:semiHidden/>
    <w:unhideWhenUsed/>
    <w:rsid w:val="00B153EB"/>
  </w:style>
  <w:style w:type="numbering" w:customStyle="1" w:styleId="12241">
    <w:name w:val="无列表1224"/>
    <w:next w:val="a7"/>
    <w:semiHidden/>
    <w:rsid w:val="00B153EB"/>
  </w:style>
  <w:style w:type="numbering" w:customStyle="1" w:styleId="NoList2223">
    <w:name w:val="No List2223"/>
    <w:next w:val="a7"/>
    <w:semiHidden/>
    <w:rsid w:val="00B153EB"/>
  </w:style>
  <w:style w:type="numbering" w:customStyle="1" w:styleId="NoList3223">
    <w:name w:val="No List3223"/>
    <w:next w:val="a7"/>
    <w:uiPriority w:val="99"/>
    <w:semiHidden/>
    <w:rsid w:val="00B153EB"/>
  </w:style>
  <w:style w:type="numbering" w:customStyle="1" w:styleId="NoList11223">
    <w:name w:val="No List11223"/>
    <w:next w:val="a7"/>
    <w:uiPriority w:val="99"/>
    <w:semiHidden/>
    <w:unhideWhenUsed/>
    <w:rsid w:val="00B153EB"/>
  </w:style>
  <w:style w:type="numbering" w:customStyle="1" w:styleId="1323">
    <w:name w:val="無清單1323"/>
    <w:next w:val="a7"/>
    <w:uiPriority w:val="99"/>
    <w:semiHidden/>
    <w:unhideWhenUsed/>
    <w:rsid w:val="00B153EB"/>
  </w:style>
  <w:style w:type="numbering" w:customStyle="1" w:styleId="11223">
    <w:name w:val="無清單11223"/>
    <w:next w:val="a7"/>
    <w:uiPriority w:val="99"/>
    <w:semiHidden/>
    <w:unhideWhenUsed/>
    <w:rsid w:val="00B153EB"/>
  </w:style>
  <w:style w:type="numbering" w:customStyle="1" w:styleId="2123">
    <w:name w:val="无列表2123"/>
    <w:next w:val="a7"/>
    <w:uiPriority w:val="99"/>
    <w:semiHidden/>
    <w:unhideWhenUsed/>
    <w:rsid w:val="00B153EB"/>
  </w:style>
  <w:style w:type="numbering" w:customStyle="1" w:styleId="NoList111223">
    <w:name w:val="No List111223"/>
    <w:next w:val="a7"/>
    <w:uiPriority w:val="99"/>
    <w:semiHidden/>
    <w:unhideWhenUsed/>
    <w:rsid w:val="00B153EB"/>
  </w:style>
  <w:style w:type="numbering" w:customStyle="1" w:styleId="NoList73">
    <w:name w:val="No List73"/>
    <w:next w:val="a7"/>
    <w:uiPriority w:val="99"/>
    <w:semiHidden/>
    <w:unhideWhenUsed/>
    <w:rsid w:val="00B153EB"/>
  </w:style>
  <w:style w:type="numbering" w:customStyle="1" w:styleId="NoList153">
    <w:name w:val="No List153"/>
    <w:next w:val="a7"/>
    <w:uiPriority w:val="99"/>
    <w:semiHidden/>
    <w:unhideWhenUsed/>
    <w:rsid w:val="00B153EB"/>
  </w:style>
  <w:style w:type="numbering" w:customStyle="1" w:styleId="1432">
    <w:name w:val="リストなし143"/>
    <w:next w:val="a7"/>
    <w:uiPriority w:val="99"/>
    <w:semiHidden/>
    <w:unhideWhenUsed/>
    <w:rsid w:val="00B153EB"/>
  </w:style>
  <w:style w:type="numbering" w:customStyle="1" w:styleId="1433">
    <w:name w:val="无列表143"/>
    <w:next w:val="a7"/>
    <w:semiHidden/>
    <w:rsid w:val="00B153EB"/>
  </w:style>
  <w:style w:type="numbering" w:customStyle="1" w:styleId="NoList243">
    <w:name w:val="No List243"/>
    <w:next w:val="a7"/>
    <w:semiHidden/>
    <w:rsid w:val="00B153EB"/>
  </w:style>
  <w:style w:type="numbering" w:customStyle="1" w:styleId="NoList343">
    <w:name w:val="No List343"/>
    <w:next w:val="a7"/>
    <w:uiPriority w:val="99"/>
    <w:semiHidden/>
    <w:rsid w:val="00B153EB"/>
  </w:style>
  <w:style w:type="numbering" w:customStyle="1" w:styleId="NoList1153">
    <w:name w:val="No List1153"/>
    <w:next w:val="a7"/>
    <w:uiPriority w:val="99"/>
    <w:semiHidden/>
    <w:unhideWhenUsed/>
    <w:rsid w:val="00B153EB"/>
  </w:style>
  <w:style w:type="numbering" w:customStyle="1" w:styleId="1531">
    <w:name w:val="無清單153"/>
    <w:next w:val="a7"/>
    <w:uiPriority w:val="99"/>
    <w:semiHidden/>
    <w:unhideWhenUsed/>
    <w:rsid w:val="00B153EB"/>
  </w:style>
  <w:style w:type="numbering" w:customStyle="1" w:styleId="11430">
    <w:name w:val="無清單1143"/>
    <w:next w:val="a7"/>
    <w:uiPriority w:val="99"/>
    <w:semiHidden/>
    <w:unhideWhenUsed/>
    <w:rsid w:val="00B153EB"/>
  </w:style>
  <w:style w:type="numbering" w:customStyle="1" w:styleId="NoList433">
    <w:name w:val="No List433"/>
    <w:next w:val="a7"/>
    <w:uiPriority w:val="99"/>
    <w:semiHidden/>
    <w:unhideWhenUsed/>
    <w:rsid w:val="00B153EB"/>
  </w:style>
  <w:style w:type="numbering" w:customStyle="1" w:styleId="NoList1243">
    <w:name w:val="No List1243"/>
    <w:next w:val="a7"/>
    <w:uiPriority w:val="99"/>
    <w:semiHidden/>
    <w:unhideWhenUsed/>
    <w:rsid w:val="00B153EB"/>
  </w:style>
  <w:style w:type="numbering" w:customStyle="1" w:styleId="11431">
    <w:name w:val="リストなし1143"/>
    <w:next w:val="a7"/>
    <w:uiPriority w:val="99"/>
    <w:semiHidden/>
    <w:unhideWhenUsed/>
    <w:rsid w:val="00B153EB"/>
  </w:style>
  <w:style w:type="numbering" w:customStyle="1" w:styleId="11432">
    <w:name w:val="无列表1143"/>
    <w:next w:val="a7"/>
    <w:semiHidden/>
    <w:rsid w:val="00B153EB"/>
  </w:style>
  <w:style w:type="numbering" w:customStyle="1" w:styleId="NoList2143">
    <w:name w:val="No List2143"/>
    <w:next w:val="a7"/>
    <w:semiHidden/>
    <w:rsid w:val="00B153EB"/>
  </w:style>
  <w:style w:type="numbering" w:customStyle="1" w:styleId="NoList3143">
    <w:name w:val="No List3143"/>
    <w:next w:val="a7"/>
    <w:uiPriority w:val="99"/>
    <w:semiHidden/>
    <w:rsid w:val="00B153EB"/>
  </w:style>
  <w:style w:type="numbering" w:customStyle="1" w:styleId="NoList11143">
    <w:name w:val="No List11143"/>
    <w:next w:val="a7"/>
    <w:uiPriority w:val="99"/>
    <w:semiHidden/>
    <w:unhideWhenUsed/>
    <w:rsid w:val="00B153EB"/>
  </w:style>
  <w:style w:type="numbering" w:customStyle="1" w:styleId="12430">
    <w:name w:val="無清單1243"/>
    <w:next w:val="a7"/>
    <w:uiPriority w:val="99"/>
    <w:semiHidden/>
    <w:unhideWhenUsed/>
    <w:rsid w:val="00B153EB"/>
  </w:style>
  <w:style w:type="numbering" w:customStyle="1" w:styleId="11143">
    <w:name w:val="無清單11143"/>
    <w:next w:val="a7"/>
    <w:uiPriority w:val="99"/>
    <w:semiHidden/>
    <w:unhideWhenUsed/>
    <w:rsid w:val="00B153EB"/>
  </w:style>
  <w:style w:type="numbering" w:customStyle="1" w:styleId="233">
    <w:name w:val="无列表233"/>
    <w:next w:val="a7"/>
    <w:uiPriority w:val="99"/>
    <w:semiHidden/>
    <w:unhideWhenUsed/>
    <w:rsid w:val="00B153EB"/>
  </w:style>
  <w:style w:type="numbering" w:customStyle="1" w:styleId="NoList12133">
    <w:name w:val="No List12133"/>
    <w:next w:val="a7"/>
    <w:uiPriority w:val="99"/>
    <w:semiHidden/>
    <w:unhideWhenUsed/>
    <w:rsid w:val="00B153EB"/>
  </w:style>
  <w:style w:type="numbering" w:customStyle="1" w:styleId="111331">
    <w:name w:val="リストなし11133"/>
    <w:next w:val="a7"/>
    <w:uiPriority w:val="99"/>
    <w:semiHidden/>
    <w:unhideWhenUsed/>
    <w:rsid w:val="00B153EB"/>
  </w:style>
  <w:style w:type="numbering" w:customStyle="1" w:styleId="111332">
    <w:name w:val="无列表11133"/>
    <w:next w:val="a7"/>
    <w:semiHidden/>
    <w:rsid w:val="00B153EB"/>
  </w:style>
  <w:style w:type="numbering" w:customStyle="1" w:styleId="NoList21133">
    <w:name w:val="No List21133"/>
    <w:next w:val="a7"/>
    <w:semiHidden/>
    <w:rsid w:val="00B153EB"/>
  </w:style>
  <w:style w:type="numbering" w:customStyle="1" w:styleId="NoList31133">
    <w:name w:val="No List31133"/>
    <w:next w:val="a7"/>
    <w:uiPriority w:val="99"/>
    <w:semiHidden/>
    <w:rsid w:val="00B153EB"/>
  </w:style>
  <w:style w:type="numbering" w:customStyle="1" w:styleId="NoList111133">
    <w:name w:val="No List111133"/>
    <w:next w:val="a7"/>
    <w:uiPriority w:val="99"/>
    <w:semiHidden/>
    <w:unhideWhenUsed/>
    <w:rsid w:val="00B153EB"/>
  </w:style>
  <w:style w:type="numbering" w:customStyle="1" w:styleId="121330">
    <w:name w:val="無清單12133"/>
    <w:next w:val="a7"/>
    <w:uiPriority w:val="99"/>
    <w:semiHidden/>
    <w:unhideWhenUsed/>
    <w:rsid w:val="00B153EB"/>
  </w:style>
  <w:style w:type="numbering" w:customStyle="1" w:styleId="1111330">
    <w:name w:val="無清單111133"/>
    <w:next w:val="a7"/>
    <w:uiPriority w:val="99"/>
    <w:semiHidden/>
    <w:unhideWhenUsed/>
    <w:rsid w:val="00B153EB"/>
  </w:style>
  <w:style w:type="numbering" w:customStyle="1" w:styleId="NoList533">
    <w:name w:val="No List533"/>
    <w:next w:val="a7"/>
    <w:uiPriority w:val="99"/>
    <w:semiHidden/>
    <w:unhideWhenUsed/>
    <w:rsid w:val="00B153EB"/>
  </w:style>
  <w:style w:type="numbering" w:customStyle="1" w:styleId="NoList1333">
    <w:name w:val="No List1333"/>
    <w:next w:val="a7"/>
    <w:uiPriority w:val="99"/>
    <w:semiHidden/>
    <w:unhideWhenUsed/>
    <w:rsid w:val="00B153EB"/>
  </w:style>
  <w:style w:type="numbering" w:customStyle="1" w:styleId="12331">
    <w:name w:val="リストなし1233"/>
    <w:next w:val="a7"/>
    <w:uiPriority w:val="99"/>
    <w:semiHidden/>
    <w:unhideWhenUsed/>
    <w:rsid w:val="00B153EB"/>
  </w:style>
  <w:style w:type="numbering" w:customStyle="1" w:styleId="12332">
    <w:name w:val="无列表1233"/>
    <w:next w:val="a7"/>
    <w:semiHidden/>
    <w:rsid w:val="00B153EB"/>
  </w:style>
  <w:style w:type="numbering" w:customStyle="1" w:styleId="NoList2233">
    <w:name w:val="No List2233"/>
    <w:next w:val="a7"/>
    <w:semiHidden/>
    <w:rsid w:val="00B153EB"/>
  </w:style>
  <w:style w:type="numbering" w:customStyle="1" w:styleId="NoList3233">
    <w:name w:val="No List3233"/>
    <w:next w:val="a7"/>
    <w:uiPriority w:val="99"/>
    <w:semiHidden/>
    <w:rsid w:val="00B153EB"/>
  </w:style>
  <w:style w:type="numbering" w:customStyle="1" w:styleId="NoList11233">
    <w:name w:val="No List11233"/>
    <w:next w:val="a7"/>
    <w:uiPriority w:val="99"/>
    <w:semiHidden/>
    <w:unhideWhenUsed/>
    <w:rsid w:val="00B153EB"/>
  </w:style>
  <w:style w:type="numbering" w:customStyle="1" w:styleId="13330">
    <w:name w:val="無清單1333"/>
    <w:next w:val="a7"/>
    <w:uiPriority w:val="99"/>
    <w:semiHidden/>
    <w:unhideWhenUsed/>
    <w:rsid w:val="00B153EB"/>
  </w:style>
  <w:style w:type="numbering" w:customStyle="1" w:styleId="112330">
    <w:name w:val="無清單11233"/>
    <w:next w:val="a7"/>
    <w:uiPriority w:val="99"/>
    <w:semiHidden/>
    <w:unhideWhenUsed/>
    <w:rsid w:val="00B153EB"/>
  </w:style>
  <w:style w:type="numbering" w:customStyle="1" w:styleId="2133">
    <w:name w:val="无列表2133"/>
    <w:next w:val="a7"/>
    <w:uiPriority w:val="99"/>
    <w:semiHidden/>
    <w:unhideWhenUsed/>
    <w:rsid w:val="00B153EB"/>
  </w:style>
  <w:style w:type="numbering" w:customStyle="1" w:styleId="NoList12223">
    <w:name w:val="No List12223"/>
    <w:next w:val="a7"/>
    <w:uiPriority w:val="99"/>
    <w:semiHidden/>
    <w:unhideWhenUsed/>
    <w:rsid w:val="00B153EB"/>
  </w:style>
  <w:style w:type="numbering" w:customStyle="1" w:styleId="112230">
    <w:name w:val="リストなし11223"/>
    <w:next w:val="a7"/>
    <w:uiPriority w:val="99"/>
    <w:semiHidden/>
    <w:unhideWhenUsed/>
    <w:rsid w:val="00B153EB"/>
  </w:style>
  <w:style w:type="numbering" w:customStyle="1" w:styleId="112231">
    <w:name w:val="无列表11223"/>
    <w:next w:val="a7"/>
    <w:semiHidden/>
    <w:rsid w:val="00B153EB"/>
  </w:style>
  <w:style w:type="numbering" w:customStyle="1" w:styleId="NoList21223">
    <w:name w:val="No List21223"/>
    <w:next w:val="a7"/>
    <w:semiHidden/>
    <w:rsid w:val="00B153EB"/>
  </w:style>
  <w:style w:type="numbering" w:customStyle="1" w:styleId="NoList31223">
    <w:name w:val="No List31223"/>
    <w:next w:val="a7"/>
    <w:uiPriority w:val="99"/>
    <w:semiHidden/>
    <w:rsid w:val="00B153EB"/>
  </w:style>
  <w:style w:type="numbering" w:customStyle="1" w:styleId="NoList111233">
    <w:name w:val="No List111233"/>
    <w:next w:val="a7"/>
    <w:uiPriority w:val="99"/>
    <w:semiHidden/>
    <w:unhideWhenUsed/>
    <w:rsid w:val="00B153EB"/>
  </w:style>
  <w:style w:type="numbering" w:customStyle="1" w:styleId="122230">
    <w:name w:val="無清單12223"/>
    <w:next w:val="a7"/>
    <w:uiPriority w:val="99"/>
    <w:semiHidden/>
    <w:unhideWhenUsed/>
    <w:rsid w:val="00B153EB"/>
  </w:style>
  <w:style w:type="numbering" w:customStyle="1" w:styleId="1112230">
    <w:name w:val="無清單111223"/>
    <w:next w:val="a7"/>
    <w:uiPriority w:val="99"/>
    <w:semiHidden/>
    <w:unhideWhenUsed/>
    <w:rsid w:val="00B153EB"/>
  </w:style>
  <w:style w:type="numbering" w:customStyle="1" w:styleId="NoList82">
    <w:name w:val="No List82"/>
    <w:next w:val="a7"/>
    <w:uiPriority w:val="99"/>
    <w:semiHidden/>
    <w:unhideWhenUsed/>
    <w:rsid w:val="00B153EB"/>
  </w:style>
  <w:style w:type="numbering" w:customStyle="1" w:styleId="NoList162">
    <w:name w:val="No List162"/>
    <w:next w:val="a7"/>
    <w:uiPriority w:val="99"/>
    <w:semiHidden/>
    <w:unhideWhenUsed/>
    <w:rsid w:val="00B153EB"/>
  </w:style>
  <w:style w:type="numbering" w:customStyle="1" w:styleId="1521">
    <w:name w:val="リストなし152"/>
    <w:next w:val="a7"/>
    <w:uiPriority w:val="99"/>
    <w:semiHidden/>
    <w:unhideWhenUsed/>
    <w:rsid w:val="00B153EB"/>
  </w:style>
  <w:style w:type="numbering" w:customStyle="1" w:styleId="1522">
    <w:name w:val="无列表152"/>
    <w:next w:val="a7"/>
    <w:semiHidden/>
    <w:rsid w:val="00B153EB"/>
  </w:style>
  <w:style w:type="numbering" w:customStyle="1" w:styleId="NoList252">
    <w:name w:val="No List252"/>
    <w:next w:val="a7"/>
    <w:semiHidden/>
    <w:rsid w:val="00B153EB"/>
  </w:style>
  <w:style w:type="numbering" w:customStyle="1" w:styleId="NoList352">
    <w:name w:val="No List352"/>
    <w:next w:val="a7"/>
    <w:uiPriority w:val="99"/>
    <w:semiHidden/>
    <w:rsid w:val="00B153EB"/>
  </w:style>
  <w:style w:type="numbering" w:customStyle="1" w:styleId="NoList1162">
    <w:name w:val="No List1162"/>
    <w:next w:val="a7"/>
    <w:uiPriority w:val="99"/>
    <w:semiHidden/>
    <w:unhideWhenUsed/>
    <w:rsid w:val="00B153EB"/>
  </w:style>
  <w:style w:type="numbering" w:customStyle="1" w:styleId="1620">
    <w:name w:val="無清單162"/>
    <w:next w:val="a7"/>
    <w:uiPriority w:val="99"/>
    <w:semiHidden/>
    <w:unhideWhenUsed/>
    <w:rsid w:val="00B153EB"/>
  </w:style>
  <w:style w:type="numbering" w:customStyle="1" w:styleId="11520">
    <w:name w:val="無清單1152"/>
    <w:next w:val="a7"/>
    <w:uiPriority w:val="99"/>
    <w:semiHidden/>
    <w:unhideWhenUsed/>
    <w:rsid w:val="00B153EB"/>
  </w:style>
  <w:style w:type="numbering" w:customStyle="1" w:styleId="NoList442">
    <w:name w:val="No List442"/>
    <w:next w:val="a7"/>
    <w:uiPriority w:val="99"/>
    <w:semiHidden/>
    <w:unhideWhenUsed/>
    <w:rsid w:val="00B153EB"/>
  </w:style>
  <w:style w:type="numbering" w:customStyle="1" w:styleId="NoList1252">
    <w:name w:val="No List1252"/>
    <w:next w:val="a7"/>
    <w:uiPriority w:val="99"/>
    <w:semiHidden/>
    <w:unhideWhenUsed/>
    <w:rsid w:val="00B153EB"/>
  </w:style>
  <w:style w:type="numbering" w:customStyle="1" w:styleId="11521">
    <w:name w:val="リストなし1152"/>
    <w:next w:val="a7"/>
    <w:uiPriority w:val="99"/>
    <w:semiHidden/>
    <w:unhideWhenUsed/>
    <w:rsid w:val="00B153EB"/>
  </w:style>
  <w:style w:type="numbering" w:customStyle="1" w:styleId="11522">
    <w:name w:val="无列表1152"/>
    <w:next w:val="a7"/>
    <w:semiHidden/>
    <w:rsid w:val="00B153EB"/>
  </w:style>
  <w:style w:type="numbering" w:customStyle="1" w:styleId="NoList2152">
    <w:name w:val="No List2152"/>
    <w:next w:val="a7"/>
    <w:semiHidden/>
    <w:rsid w:val="00B153EB"/>
  </w:style>
  <w:style w:type="numbering" w:customStyle="1" w:styleId="NoList3152">
    <w:name w:val="No List3152"/>
    <w:next w:val="a7"/>
    <w:uiPriority w:val="99"/>
    <w:semiHidden/>
    <w:rsid w:val="00B153EB"/>
  </w:style>
  <w:style w:type="numbering" w:customStyle="1" w:styleId="NoList11152">
    <w:name w:val="No List11152"/>
    <w:next w:val="a7"/>
    <w:uiPriority w:val="99"/>
    <w:semiHidden/>
    <w:unhideWhenUsed/>
    <w:rsid w:val="00B153EB"/>
  </w:style>
  <w:style w:type="numbering" w:customStyle="1" w:styleId="12520">
    <w:name w:val="無清單1252"/>
    <w:next w:val="a7"/>
    <w:uiPriority w:val="99"/>
    <w:semiHidden/>
    <w:unhideWhenUsed/>
    <w:rsid w:val="00B153EB"/>
  </w:style>
  <w:style w:type="numbering" w:customStyle="1" w:styleId="111520">
    <w:name w:val="無清單11152"/>
    <w:next w:val="a7"/>
    <w:uiPriority w:val="99"/>
    <w:semiHidden/>
    <w:unhideWhenUsed/>
    <w:rsid w:val="00B153EB"/>
  </w:style>
  <w:style w:type="numbering" w:customStyle="1" w:styleId="242">
    <w:name w:val="无列表242"/>
    <w:next w:val="a7"/>
    <w:uiPriority w:val="99"/>
    <w:semiHidden/>
    <w:unhideWhenUsed/>
    <w:rsid w:val="00B153EB"/>
  </w:style>
  <w:style w:type="numbering" w:customStyle="1" w:styleId="NoList12142">
    <w:name w:val="No List12142"/>
    <w:next w:val="a7"/>
    <w:uiPriority w:val="99"/>
    <w:semiHidden/>
    <w:unhideWhenUsed/>
    <w:rsid w:val="00B153EB"/>
  </w:style>
  <w:style w:type="numbering" w:customStyle="1" w:styleId="111421">
    <w:name w:val="リストなし11142"/>
    <w:next w:val="a7"/>
    <w:uiPriority w:val="99"/>
    <w:semiHidden/>
    <w:unhideWhenUsed/>
    <w:rsid w:val="00B153EB"/>
  </w:style>
  <w:style w:type="numbering" w:customStyle="1" w:styleId="111422">
    <w:name w:val="无列表11142"/>
    <w:next w:val="a7"/>
    <w:semiHidden/>
    <w:rsid w:val="00B153EB"/>
  </w:style>
  <w:style w:type="numbering" w:customStyle="1" w:styleId="NoList21142">
    <w:name w:val="No List21142"/>
    <w:next w:val="a7"/>
    <w:semiHidden/>
    <w:rsid w:val="00B153EB"/>
  </w:style>
  <w:style w:type="numbering" w:customStyle="1" w:styleId="NoList31142">
    <w:name w:val="No List31142"/>
    <w:next w:val="a7"/>
    <w:uiPriority w:val="99"/>
    <w:semiHidden/>
    <w:rsid w:val="00B153EB"/>
  </w:style>
  <w:style w:type="numbering" w:customStyle="1" w:styleId="NoList111142">
    <w:name w:val="No List111142"/>
    <w:next w:val="a7"/>
    <w:uiPriority w:val="99"/>
    <w:semiHidden/>
    <w:unhideWhenUsed/>
    <w:rsid w:val="00B153EB"/>
  </w:style>
  <w:style w:type="numbering" w:customStyle="1" w:styleId="121420">
    <w:name w:val="無清單12142"/>
    <w:next w:val="a7"/>
    <w:uiPriority w:val="99"/>
    <w:semiHidden/>
    <w:unhideWhenUsed/>
    <w:rsid w:val="00B153EB"/>
  </w:style>
  <w:style w:type="numbering" w:customStyle="1" w:styleId="1111420">
    <w:name w:val="無清單111142"/>
    <w:next w:val="a7"/>
    <w:uiPriority w:val="99"/>
    <w:semiHidden/>
    <w:unhideWhenUsed/>
    <w:rsid w:val="00B153EB"/>
  </w:style>
  <w:style w:type="numbering" w:customStyle="1" w:styleId="NoList542">
    <w:name w:val="No List542"/>
    <w:next w:val="a7"/>
    <w:uiPriority w:val="99"/>
    <w:semiHidden/>
    <w:unhideWhenUsed/>
    <w:rsid w:val="00B153EB"/>
  </w:style>
  <w:style w:type="numbering" w:customStyle="1" w:styleId="NoList1342">
    <w:name w:val="No List1342"/>
    <w:next w:val="a7"/>
    <w:uiPriority w:val="99"/>
    <w:semiHidden/>
    <w:unhideWhenUsed/>
    <w:rsid w:val="00B153EB"/>
  </w:style>
  <w:style w:type="numbering" w:customStyle="1" w:styleId="12421">
    <w:name w:val="リストなし1242"/>
    <w:next w:val="a7"/>
    <w:uiPriority w:val="99"/>
    <w:semiHidden/>
    <w:unhideWhenUsed/>
    <w:rsid w:val="00B153EB"/>
  </w:style>
  <w:style w:type="numbering" w:customStyle="1" w:styleId="12422">
    <w:name w:val="无列表1242"/>
    <w:next w:val="a7"/>
    <w:semiHidden/>
    <w:rsid w:val="00B153EB"/>
  </w:style>
  <w:style w:type="numbering" w:customStyle="1" w:styleId="NoList2242">
    <w:name w:val="No List2242"/>
    <w:next w:val="a7"/>
    <w:semiHidden/>
    <w:rsid w:val="00B153EB"/>
  </w:style>
  <w:style w:type="numbering" w:customStyle="1" w:styleId="NoList3242">
    <w:name w:val="No List3242"/>
    <w:next w:val="a7"/>
    <w:uiPriority w:val="99"/>
    <w:semiHidden/>
    <w:rsid w:val="00B153EB"/>
  </w:style>
  <w:style w:type="numbering" w:customStyle="1" w:styleId="NoList11242">
    <w:name w:val="No List11242"/>
    <w:next w:val="a7"/>
    <w:uiPriority w:val="99"/>
    <w:semiHidden/>
    <w:unhideWhenUsed/>
    <w:rsid w:val="00B153EB"/>
  </w:style>
  <w:style w:type="numbering" w:customStyle="1" w:styleId="13420">
    <w:name w:val="無清單1342"/>
    <w:next w:val="a7"/>
    <w:uiPriority w:val="99"/>
    <w:semiHidden/>
    <w:unhideWhenUsed/>
    <w:rsid w:val="00B153EB"/>
  </w:style>
  <w:style w:type="numbering" w:customStyle="1" w:styleId="112420">
    <w:name w:val="無清單11242"/>
    <w:next w:val="a7"/>
    <w:uiPriority w:val="99"/>
    <w:semiHidden/>
    <w:unhideWhenUsed/>
    <w:rsid w:val="00B153EB"/>
  </w:style>
  <w:style w:type="numbering" w:customStyle="1" w:styleId="2142">
    <w:name w:val="无列表2142"/>
    <w:next w:val="a7"/>
    <w:uiPriority w:val="99"/>
    <w:semiHidden/>
    <w:unhideWhenUsed/>
    <w:rsid w:val="00B153EB"/>
  </w:style>
  <w:style w:type="numbering" w:customStyle="1" w:styleId="NoList12232">
    <w:name w:val="No List12232"/>
    <w:next w:val="a7"/>
    <w:uiPriority w:val="99"/>
    <w:semiHidden/>
    <w:unhideWhenUsed/>
    <w:rsid w:val="00B153EB"/>
  </w:style>
  <w:style w:type="numbering" w:customStyle="1" w:styleId="112321">
    <w:name w:val="リストなし11232"/>
    <w:next w:val="a7"/>
    <w:uiPriority w:val="99"/>
    <w:semiHidden/>
    <w:unhideWhenUsed/>
    <w:rsid w:val="00B153EB"/>
  </w:style>
  <w:style w:type="numbering" w:customStyle="1" w:styleId="112322">
    <w:name w:val="无列表11232"/>
    <w:next w:val="a7"/>
    <w:semiHidden/>
    <w:rsid w:val="00B153EB"/>
  </w:style>
  <w:style w:type="numbering" w:customStyle="1" w:styleId="NoList21232">
    <w:name w:val="No List21232"/>
    <w:next w:val="a7"/>
    <w:semiHidden/>
    <w:rsid w:val="00B153EB"/>
  </w:style>
  <w:style w:type="numbering" w:customStyle="1" w:styleId="NoList31232">
    <w:name w:val="No List31232"/>
    <w:next w:val="a7"/>
    <w:uiPriority w:val="99"/>
    <w:semiHidden/>
    <w:rsid w:val="00B153EB"/>
  </w:style>
  <w:style w:type="numbering" w:customStyle="1" w:styleId="NoList111242">
    <w:name w:val="No List111242"/>
    <w:next w:val="a7"/>
    <w:uiPriority w:val="99"/>
    <w:semiHidden/>
    <w:unhideWhenUsed/>
    <w:rsid w:val="00B153EB"/>
  </w:style>
  <w:style w:type="numbering" w:customStyle="1" w:styleId="122320">
    <w:name w:val="無清單12232"/>
    <w:next w:val="a7"/>
    <w:uiPriority w:val="99"/>
    <w:semiHidden/>
    <w:unhideWhenUsed/>
    <w:rsid w:val="00B153EB"/>
  </w:style>
  <w:style w:type="numbering" w:customStyle="1" w:styleId="1112320">
    <w:name w:val="無清單111232"/>
    <w:next w:val="a7"/>
    <w:uiPriority w:val="99"/>
    <w:semiHidden/>
    <w:unhideWhenUsed/>
    <w:rsid w:val="00B153EB"/>
  </w:style>
  <w:style w:type="numbering" w:customStyle="1" w:styleId="NoList621">
    <w:name w:val="No List621"/>
    <w:next w:val="a7"/>
    <w:uiPriority w:val="99"/>
    <w:semiHidden/>
    <w:unhideWhenUsed/>
    <w:rsid w:val="00B153EB"/>
  </w:style>
  <w:style w:type="numbering" w:customStyle="1" w:styleId="NoList1421">
    <w:name w:val="No List1421"/>
    <w:next w:val="a7"/>
    <w:uiPriority w:val="99"/>
    <w:semiHidden/>
    <w:unhideWhenUsed/>
    <w:rsid w:val="00B153EB"/>
  </w:style>
  <w:style w:type="numbering" w:customStyle="1" w:styleId="13212">
    <w:name w:val="リストなし1321"/>
    <w:next w:val="a7"/>
    <w:uiPriority w:val="99"/>
    <w:semiHidden/>
    <w:unhideWhenUsed/>
    <w:rsid w:val="00B153EB"/>
  </w:style>
  <w:style w:type="numbering" w:customStyle="1" w:styleId="13221">
    <w:name w:val="无列表1322"/>
    <w:next w:val="a7"/>
    <w:semiHidden/>
    <w:rsid w:val="00B153EB"/>
  </w:style>
  <w:style w:type="numbering" w:customStyle="1" w:styleId="NoList2321">
    <w:name w:val="No List2321"/>
    <w:next w:val="a7"/>
    <w:semiHidden/>
    <w:rsid w:val="00B153EB"/>
  </w:style>
  <w:style w:type="numbering" w:customStyle="1" w:styleId="NoList3321">
    <w:name w:val="No List3321"/>
    <w:next w:val="a7"/>
    <w:uiPriority w:val="99"/>
    <w:semiHidden/>
    <w:rsid w:val="00B153EB"/>
  </w:style>
  <w:style w:type="numbering" w:customStyle="1" w:styleId="NoList11322">
    <w:name w:val="No List11322"/>
    <w:next w:val="a7"/>
    <w:uiPriority w:val="99"/>
    <w:semiHidden/>
    <w:unhideWhenUsed/>
    <w:rsid w:val="00B153EB"/>
  </w:style>
  <w:style w:type="numbering" w:customStyle="1" w:styleId="14210">
    <w:name w:val="無清單1421"/>
    <w:next w:val="a7"/>
    <w:uiPriority w:val="99"/>
    <w:semiHidden/>
    <w:unhideWhenUsed/>
    <w:rsid w:val="00B153EB"/>
  </w:style>
  <w:style w:type="numbering" w:customStyle="1" w:styleId="113210">
    <w:name w:val="無清單11321"/>
    <w:next w:val="a7"/>
    <w:uiPriority w:val="99"/>
    <w:semiHidden/>
    <w:unhideWhenUsed/>
    <w:rsid w:val="00B153EB"/>
  </w:style>
  <w:style w:type="numbering" w:customStyle="1" w:styleId="22220">
    <w:name w:val="无列表2222"/>
    <w:next w:val="a7"/>
    <w:uiPriority w:val="99"/>
    <w:semiHidden/>
    <w:unhideWhenUsed/>
    <w:rsid w:val="00B153EB"/>
  </w:style>
  <w:style w:type="numbering" w:customStyle="1" w:styleId="NoList12321">
    <w:name w:val="No List12321"/>
    <w:next w:val="a7"/>
    <w:uiPriority w:val="99"/>
    <w:semiHidden/>
    <w:unhideWhenUsed/>
    <w:rsid w:val="00B153EB"/>
  </w:style>
  <w:style w:type="numbering" w:customStyle="1" w:styleId="113211">
    <w:name w:val="リストなし11321"/>
    <w:next w:val="a7"/>
    <w:uiPriority w:val="99"/>
    <w:semiHidden/>
    <w:unhideWhenUsed/>
    <w:rsid w:val="00B153EB"/>
  </w:style>
  <w:style w:type="numbering" w:customStyle="1" w:styleId="113212">
    <w:name w:val="无列表11321"/>
    <w:next w:val="a7"/>
    <w:semiHidden/>
    <w:rsid w:val="00B153EB"/>
  </w:style>
  <w:style w:type="numbering" w:customStyle="1" w:styleId="NoList21321">
    <w:name w:val="No List21321"/>
    <w:next w:val="a7"/>
    <w:semiHidden/>
    <w:rsid w:val="00B153EB"/>
  </w:style>
  <w:style w:type="numbering" w:customStyle="1" w:styleId="NoList31321">
    <w:name w:val="No List31321"/>
    <w:next w:val="a7"/>
    <w:uiPriority w:val="99"/>
    <w:semiHidden/>
    <w:rsid w:val="00B153EB"/>
  </w:style>
  <w:style w:type="numbering" w:customStyle="1" w:styleId="NoList111321">
    <w:name w:val="No List111321"/>
    <w:next w:val="a7"/>
    <w:uiPriority w:val="99"/>
    <w:semiHidden/>
    <w:unhideWhenUsed/>
    <w:rsid w:val="00B153EB"/>
  </w:style>
  <w:style w:type="numbering" w:customStyle="1" w:styleId="123210">
    <w:name w:val="無清單12321"/>
    <w:next w:val="a7"/>
    <w:uiPriority w:val="99"/>
    <w:semiHidden/>
    <w:unhideWhenUsed/>
    <w:rsid w:val="00B153EB"/>
  </w:style>
  <w:style w:type="numbering" w:customStyle="1" w:styleId="1113210">
    <w:name w:val="無清單111321"/>
    <w:next w:val="a7"/>
    <w:uiPriority w:val="99"/>
    <w:semiHidden/>
    <w:unhideWhenUsed/>
    <w:rsid w:val="00B153EB"/>
  </w:style>
  <w:style w:type="numbering" w:customStyle="1" w:styleId="NoList4122">
    <w:name w:val="No List4122"/>
    <w:next w:val="a7"/>
    <w:uiPriority w:val="99"/>
    <w:semiHidden/>
    <w:unhideWhenUsed/>
    <w:rsid w:val="00B153EB"/>
  </w:style>
  <w:style w:type="numbering" w:customStyle="1" w:styleId="NoList121122">
    <w:name w:val="No List121122"/>
    <w:next w:val="a7"/>
    <w:uiPriority w:val="99"/>
    <w:semiHidden/>
    <w:unhideWhenUsed/>
    <w:rsid w:val="00B153EB"/>
  </w:style>
  <w:style w:type="numbering" w:customStyle="1" w:styleId="1111221">
    <w:name w:val="リストなし111122"/>
    <w:next w:val="a7"/>
    <w:uiPriority w:val="99"/>
    <w:semiHidden/>
    <w:unhideWhenUsed/>
    <w:rsid w:val="00B153EB"/>
  </w:style>
  <w:style w:type="numbering" w:customStyle="1" w:styleId="1111222">
    <w:name w:val="无列表111122"/>
    <w:next w:val="a7"/>
    <w:semiHidden/>
    <w:rsid w:val="00B153EB"/>
  </w:style>
  <w:style w:type="numbering" w:customStyle="1" w:styleId="NoList211122">
    <w:name w:val="No List211122"/>
    <w:next w:val="a7"/>
    <w:semiHidden/>
    <w:rsid w:val="00B153EB"/>
  </w:style>
  <w:style w:type="numbering" w:customStyle="1" w:styleId="NoList311122">
    <w:name w:val="No List311122"/>
    <w:next w:val="a7"/>
    <w:uiPriority w:val="99"/>
    <w:semiHidden/>
    <w:rsid w:val="00B153EB"/>
  </w:style>
  <w:style w:type="numbering" w:customStyle="1" w:styleId="NoList1111122">
    <w:name w:val="No List1111122"/>
    <w:next w:val="a7"/>
    <w:uiPriority w:val="99"/>
    <w:semiHidden/>
    <w:unhideWhenUsed/>
    <w:rsid w:val="00B153EB"/>
  </w:style>
  <w:style w:type="numbering" w:customStyle="1" w:styleId="1211220">
    <w:name w:val="無清單121122"/>
    <w:next w:val="a7"/>
    <w:uiPriority w:val="99"/>
    <w:semiHidden/>
    <w:unhideWhenUsed/>
    <w:rsid w:val="00B153EB"/>
  </w:style>
  <w:style w:type="numbering" w:customStyle="1" w:styleId="11111220">
    <w:name w:val="無清單1111122"/>
    <w:next w:val="a7"/>
    <w:uiPriority w:val="99"/>
    <w:semiHidden/>
    <w:unhideWhenUsed/>
    <w:rsid w:val="00B153EB"/>
  </w:style>
  <w:style w:type="numbering" w:customStyle="1" w:styleId="NoList5121">
    <w:name w:val="No List5121"/>
    <w:next w:val="a7"/>
    <w:uiPriority w:val="99"/>
    <w:semiHidden/>
    <w:unhideWhenUsed/>
    <w:rsid w:val="00B153EB"/>
  </w:style>
  <w:style w:type="numbering" w:customStyle="1" w:styleId="NoList13122">
    <w:name w:val="No List13122"/>
    <w:next w:val="a7"/>
    <w:uiPriority w:val="99"/>
    <w:semiHidden/>
    <w:unhideWhenUsed/>
    <w:rsid w:val="00B153EB"/>
  </w:style>
  <w:style w:type="numbering" w:customStyle="1" w:styleId="121221">
    <w:name w:val="リストなし12122"/>
    <w:next w:val="a7"/>
    <w:uiPriority w:val="99"/>
    <w:semiHidden/>
    <w:unhideWhenUsed/>
    <w:rsid w:val="00B153EB"/>
  </w:style>
  <w:style w:type="numbering" w:customStyle="1" w:styleId="121222">
    <w:name w:val="无列表12122"/>
    <w:next w:val="a7"/>
    <w:semiHidden/>
    <w:rsid w:val="00B153EB"/>
  </w:style>
  <w:style w:type="numbering" w:customStyle="1" w:styleId="NoList22122">
    <w:name w:val="No List22122"/>
    <w:next w:val="a7"/>
    <w:semiHidden/>
    <w:rsid w:val="00B153EB"/>
  </w:style>
  <w:style w:type="numbering" w:customStyle="1" w:styleId="NoList32122">
    <w:name w:val="No List32122"/>
    <w:next w:val="a7"/>
    <w:uiPriority w:val="99"/>
    <w:semiHidden/>
    <w:rsid w:val="00B153EB"/>
  </w:style>
  <w:style w:type="numbering" w:customStyle="1" w:styleId="NoList112122">
    <w:name w:val="No List112122"/>
    <w:next w:val="a7"/>
    <w:uiPriority w:val="99"/>
    <w:semiHidden/>
    <w:unhideWhenUsed/>
    <w:rsid w:val="00B153EB"/>
  </w:style>
  <w:style w:type="numbering" w:customStyle="1" w:styleId="131220">
    <w:name w:val="無清單13122"/>
    <w:next w:val="a7"/>
    <w:uiPriority w:val="99"/>
    <w:semiHidden/>
    <w:unhideWhenUsed/>
    <w:rsid w:val="00B153EB"/>
  </w:style>
  <w:style w:type="numbering" w:customStyle="1" w:styleId="1121220">
    <w:name w:val="無清單112122"/>
    <w:next w:val="a7"/>
    <w:uiPriority w:val="99"/>
    <w:semiHidden/>
    <w:unhideWhenUsed/>
    <w:rsid w:val="00B153EB"/>
  </w:style>
  <w:style w:type="numbering" w:customStyle="1" w:styleId="21122">
    <w:name w:val="无列表21122"/>
    <w:next w:val="a7"/>
    <w:uiPriority w:val="99"/>
    <w:semiHidden/>
    <w:unhideWhenUsed/>
    <w:rsid w:val="00B153EB"/>
  </w:style>
  <w:style w:type="numbering" w:customStyle="1" w:styleId="NoList122122">
    <w:name w:val="No List122122"/>
    <w:next w:val="a7"/>
    <w:uiPriority w:val="99"/>
    <w:semiHidden/>
    <w:unhideWhenUsed/>
    <w:rsid w:val="00B153EB"/>
  </w:style>
  <w:style w:type="numbering" w:customStyle="1" w:styleId="1121221">
    <w:name w:val="リストなし112122"/>
    <w:next w:val="a7"/>
    <w:uiPriority w:val="99"/>
    <w:semiHidden/>
    <w:unhideWhenUsed/>
    <w:rsid w:val="00B153EB"/>
  </w:style>
  <w:style w:type="numbering" w:customStyle="1" w:styleId="1121222">
    <w:name w:val="无列表112122"/>
    <w:next w:val="a7"/>
    <w:semiHidden/>
    <w:rsid w:val="00B153EB"/>
  </w:style>
  <w:style w:type="numbering" w:customStyle="1" w:styleId="NoList212122">
    <w:name w:val="No List212122"/>
    <w:next w:val="a7"/>
    <w:semiHidden/>
    <w:rsid w:val="00B153EB"/>
  </w:style>
  <w:style w:type="numbering" w:customStyle="1" w:styleId="NoList312122">
    <w:name w:val="No List312122"/>
    <w:next w:val="a7"/>
    <w:uiPriority w:val="99"/>
    <w:semiHidden/>
    <w:rsid w:val="00B153EB"/>
  </w:style>
  <w:style w:type="numbering" w:customStyle="1" w:styleId="NoList1112122">
    <w:name w:val="No List1112122"/>
    <w:next w:val="a7"/>
    <w:uiPriority w:val="99"/>
    <w:semiHidden/>
    <w:unhideWhenUsed/>
    <w:rsid w:val="00B153EB"/>
  </w:style>
  <w:style w:type="numbering" w:customStyle="1" w:styleId="122122">
    <w:name w:val="無清單122122"/>
    <w:next w:val="a7"/>
    <w:uiPriority w:val="99"/>
    <w:semiHidden/>
    <w:unhideWhenUsed/>
    <w:rsid w:val="00B153EB"/>
  </w:style>
  <w:style w:type="numbering" w:customStyle="1" w:styleId="1112122">
    <w:name w:val="無清單1112122"/>
    <w:next w:val="a7"/>
    <w:uiPriority w:val="99"/>
    <w:semiHidden/>
    <w:unhideWhenUsed/>
    <w:rsid w:val="00B153EB"/>
  </w:style>
  <w:style w:type="numbering" w:customStyle="1" w:styleId="3120">
    <w:name w:val="无列表312"/>
    <w:next w:val="a7"/>
    <w:uiPriority w:val="99"/>
    <w:semiHidden/>
    <w:unhideWhenUsed/>
    <w:rsid w:val="00B153EB"/>
  </w:style>
  <w:style w:type="numbering" w:customStyle="1" w:styleId="131121">
    <w:name w:val="无列表13112"/>
    <w:next w:val="a7"/>
    <w:semiHidden/>
    <w:rsid w:val="00B153EB"/>
  </w:style>
  <w:style w:type="numbering" w:customStyle="1" w:styleId="NoList113111">
    <w:name w:val="No List113111"/>
    <w:next w:val="a7"/>
    <w:uiPriority w:val="99"/>
    <w:semiHidden/>
    <w:unhideWhenUsed/>
    <w:rsid w:val="00B153EB"/>
  </w:style>
  <w:style w:type="numbering" w:customStyle="1" w:styleId="NoList41112">
    <w:name w:val="No List41112"/>
    <w:next w:val="a7"/>
    <w:uiPriority w:val="99"/>
    <w:semiHidden/>
    <w:unhideWhenUsed/>
    <w:rsid w:val="00B153EB"/>
  </w:style>
  <w:style w:type="numbering" w:customStyle="1" w:styleId="22112">
    <w:name w:val="无列表22112"/>
    <w:next w:val="a7"/>
    <w:uiPriority w:val="99"/>
    <w:semiHidden/>
    <w:unhideWhenUsed/>
    <w:rsid w:val="00B153EB"/>
  </w:style>
  <w:style w:type="numbering" w:customStyle="1" w:styleId="NoList1211112">
    <w:name w:val="No List1211112"/>
    <w:next w:val="a7"/>
    <w:uiPriority w:val="99"/>
    <w:semiHidden/>
    <w:unhideWhenUsed/>
    <w:rsid w:val="00B153EB"/>
  </w:style>
  <w:style w:type="numbering" w:customStyle="1" w:styleId="11111121">
    <w:name w:val="リストなし1111112"/>
    <w:next w:val="a7"/>
    <w:uiPriority w:val="99"/>
    <w:semiHidden/>
    <w:unhideWhenUsed/>
    <w:rsid w:val="00B153EB"/>
  </w:style>
  <w:style w:type="numbering" w:customStyle="1" w:styleId="11111122">
    <w:name w:val="无列表1111112"/>
    <w:next w:val="a7"/>
    <w:semiHidden/>
    <w:rsid w:val="00B153EB"/>
  </w:style>
  <w:style w:type="numbering" w:customStyle="1" w:styleId="NoList2111112">
    <w:name w:val="No List2111112"/>
    <w:next w:val="a7"/>
    <w:semiHidden/>
    <w:rsid w:val="00B153EB"/>
  </w:style>
  <w:style w:type="numbering" w:customStyle="1" w:styleId="NoList3111112">
    <w:name w:val="No List3111112"/>
    <w:next w:val="a7"/>
    <w:uiPriority w:val="99"/>
    <w:semiHidden/>
    <w:rsid w:val="00B153EB"/>
  </w:style>
  <w:style w:type="numbering" w:customStyle="1" w:styleId="NoList11111112">
    <w:name w:val="No List11111112"/>
    <w:next w:val="a7"/>
    <w:uiPriority w:val="99"/>
    <w:semiHidden/>
    <w:unhideWhenUsed/>
    <w:rsid w:val="00B153EB"/>
  </w:style>
  <w:style w:type="numbering" w:customStyle="1" w:styleId="12111120">
    <w:name w:val="無清單1211112"/>
    <w:next w:val="a7"/>
    <w:uiPriority w:val="99"/>
    <w:semiHidden/>
    <w:unhideWhenUsed/>
    <w:rsid w:val="00B153EB"/>
  </w:style>
  <w:style w:type="numbering" w:customStyle="1" w:styleId="111111120">
    <w:name w:val="無清單11111112"/>
    <w:next w:val="a7"/>
    <w:uiPriority w:val="99"/>
    <w:semiHidden/>
    <w:unhideWhenUsed/>
    <w:rsid w:val="00B153EB"/>
  </w:style>
  <w:style w:type="numbering" w:customStyle="1" w:styleId="NoList131112">
    <w:name w:val="No List131112"/>
    <w:next w:val="a7"/>
    <w:uiPriority w:val="99"/>
    <w:semiHidden/>
    <w:unhideWhenUsed/>
    <w:rsid w:val="00B153EB"/>
  </w:style>
  <w:style w:type="numbering" w:customStyle="1" w:styleId="1211121">
    <w:name w:val="リストなし121112"/>
    <w:next w:val="a7"/>
    <w:uiPriority w:val="99"/>
    <w:semiHidden/>
    <w:unhideWhenUsed/>
    <w:rsid w:val="00B153EB"/>
  </w:style>
  <w:style w:type="numbering" w:customStyle="1" w:styleId="1211122">
    <w:name w:val="无列表121112"/>
    <w:next w:val="a7"/>
    <w:semiHidden/>
    <w:rsid w:val="00B153EB"/>
  </w:style>
  <w:style w:type="numbering" w:customStyle="1" w:styleId="NoList221112">
    <w:name w:val="No List221112"/>
    <w:next w:val="a7"/>
    <w:semiHidden/>
    <w:rsid w:val="00B153EB"/>
  </w:style>
  <w:style w:type="numbering" w:customStyle="1" w:styleId="NoList321112">
    <w:name w:val="No List321112"/>
    <w:next w:val="a7"/>
    <w:uiPriority w:val="99"/>
    <w:semiHidden/>
    <w:rsid w:val="00B153EB"/>
  </w:style>
  <w:style w:type="numbering" w:customStyle="1" w:styleId="NoList1121112">
    <w:name w:val="No List1121112"/>
    <w:next w:val="a7"/>
    <w:uiPriority w:val="99"/>
    <w:semiHidden/>
    <w:unhideWhenUsed/>
    <w:rsid w:val="00B153EB"/>
  </w:style>
  <w:style w:type="numbering" w:customStyle="1" w:styleId="131112">
    <w:name w:val="無清單131112"/>
    <w:next w:val="a7"/>
    <w:uiPriority w:val="99"/>
    <w:semiHidden/>
    <w:unhideWhenUsed/>
    <w:rsid w:val="00B153EB"/>
  </w:style>
  <w:style w:type="numbering" w:customStyle="1" w:styleId="11211120">
    <w:name w:val="無清單1121112"/>
    <w:next w:val="a7"/>
    <w:uiPriority w:val="99"/>
    <w:semiHidden/>
    <w:unhideWhenUsed/>
    <w:rsid w:val="00B153EB"/>
  </w:style>
  <w:style w:type="numbering" w:customStyle="1" w:styleId="211112">
    <w:name w:val="无列表211112"/>
    <w:next w:val="a7"/>
    <w:uiPriority w:val="99"/>
    <w:semiHidden/>
    <w:unhideWhenUsed/>
    <w:rsid w:val="00B153EB"/>
  </w:style>
  <w:style w:type="numbering" w:customStyle="1" w:styleId="NoList1221112">
    <w:name w:val="No List1221112"/>
    <w:next w:val="a7"/>
    <w:uiPriority w:val="99"/>
    <w:semiHidden/>
    <w:unhideWhenUsed/>
    <w:rsid w:val="00B153EB"/>
  </w:style>
  <w:style w:type="numbering" w:customStyle="1" w:styleId="11211121">
    <w:name w:val="リストなし1121112"/>
    <w:next w:val="a7"/>
    <w:uiPriority w:val="99"/>
    <w:semiHidden/>
    <w:unhideWhenUsed/>
    <w:rsid w:val="00B153EB"/>
  </w:style>
  <w:style w:type="numbering" w:customStyle="1" w:styleId="11211122">
    <w:name w:val="无列表1121112"/>
    <w:next w:val="a7"/>
    <w:semiHidden/>
    <w:rsid w:val="00B153EB"/>
  </w:style>
  <w:style w:type="numbering" w:customStyle="1" w:styleId="NoList2121112">
    <w:name w:val="No List2121112"/>
    <w:next w:val="a7"/>
    <w:semiHidden/>
    <w:rsid w:val="00B153EB"/>
  </w:style>
  <w:style w:type="numbering" w:customStyle="1" w:styleId="NoList3121112">
    <w:name w:val="No List3121112"/>
    <w:next w:val="a7"/>
    <w:uiPriority w:val="99"/>
    <w:semiHidden/>
    <w:rsid w:val="00B153EB"/>
  </w:style>
  <w:style w:type="numbering" w:customStyle="1" w:styleId="NoList11121112">
    <w:name w:val="No List11121112"/>
    <w:next w:val="a7"/>
    <w:uiPriority w:val="99"/>
    <w:semiHidden/>
    <w:unhideWhenUsed/>
    <w:rsid w:val="00B153EB"/>
  </w:style>
  <w:style w:type="numbering" w:customStyle="1" w:styleId="1221112">
    <w:name w:val="無清單1221112"/>
    <w:next w:val="a7"/>
    <w:uiPriority w:val="99"/>
    <w:semiHidden/>
    <w:unhideWhenUsed/>
    <w:rsid w:val="00B153EB"/>
  </w:style>
  <w:style w:type="numbering" w:customStyle="1" w:styleId="11121112">
    <w:name w:val="無清單11121112"/>
    <w:next w:val="a7"/>
    <w:uiPriority w:val="99"/>
    <w:semiHidden/>
    <w:unhideWhenUsed/>
    <w:rsid w:val="00B153EB"/>
  </w:style>
  <w:style w:type="numbering" w:customStyle="1" w:styleId="NoList51111">
    <w:name w:val="No List51111"/>
    <w:next w:val="a7"/>
    <w:uiPriority w:val="99"/>
    <w:semiHidden/>
    <w:unhideWhenUsed/>
    <w:rsid w:val="00B153EB"/>
  </w:style>
  <w:style w:type="numbering" w:customStyle="1" w:styleId="NoList6111">
    <w:name w:val="No List6111"/>
    <w:next w:val="a7"/>
    <w:uiPriority w:val="99"/>
    <w:semiHidden/>
    <w:unhideWhenUsed/>
    <w:rsid w:val="00B153EB"/>
  </w:style>
  <w:style w:type="numbering" w:customStyle="1" w:styleId="NoList14111">
    <w:name w:val="No List14111"/>
    <w:next w:val="a7"/>
    <w:uiPriority w:val="99"/>
    <w:semiHidden/>
    <w:unhideWhenUsed/>
    <w:rsid w:val="00B153EB"/>
  </w:style>
  <w:style w:type="numbering" w:customStyle="1" w:styleId="131113">
    <w:name w:val="リストなし13111"/>
    <w:next w:val="a7"/>
    <w:uiPriority w:val="99"/>
    <w:semiHidden/>
    <w:unhideWhenUsed/>
    <w:rsid w:val="00B153EB"/>
  </w:style>
  <w:style w:type="numbering" w:customStyle="1" w:styleId="NoList23111">
    <w:name w:val="No List23111"/>
    <w:next w:val="a7"/>
    <w:semiHidden/>
    <w:rsid w:val="00B153EB"/>
  </w:style>
  <w:style w:type="numbering" w:customStyle="1" w:styleId="NoList33111">
    <w:name w:val="No List33111"/>
    <w:next w:val="a7"/>
    <w:uiPriority w:val="99"/>
    <w:semiHidden/>
    <w:rsid w:val="00B153EB"/>
  </w:style>
  <w:style w:type="numbering" w:customStyle="1" w:styleId="NoList11411">
    <w:name w:val="No List11411"/>
    <w:next w:val="a7"/>
    <w:uiPriority w:val="99"/>
    <w:semiHidden/>
    <w:unhideWhenUsed/>
    <w:rsid w:val="00B153EB"/>
  </w:style>
  <w:style w:type="numbering" w:customStyle="1" w:styleId="14111">
    <w:name w:val="無清單14111"/>
    <w:next w:val="a7"/>
    <w:uiPriority w:val="99"/>
    <w:semiHidden/>
    <w:unhideWhenUsed/>
    <w:rsid w:val="00B153EB"/>
  </w:style>
  <w:style w:type="numbering" w:customStyle="1" w:styleId="1131110">
    <w:name w:val="無清單113111"/>
    <w:next w:val="a7"/>
    <w:uiPriority w:val="99"/>
    <w:semiHidden/>
    <w:unhideWhenUsed/>
    <w:rsid w:val="00B153EB"/>
  </w:style>
  <w:style w:type="numbering" w:customStyle="1" w:styleId="NoList4211">
    <w:name w:val="No List4211"/>
    <w:next w:val="a7"/>
    <w:uiPriority w:val="99"/>
    <w:semiHidden/>
    <w:unhideWhenUsed/>
    <w:rsid w:val="00B153EB"/>
  </w:style>
  <w:style w:type="numbering" w:customStyle="1" w:styleId="NoList123111">
    <w:name w:val="No List123111"/>
    <w:next w:val="a7"/>
    <w:uiPriority w:val="99"/>
    <w:semiHidden/>
    <w:unhideWhenUsed/>
    <w:rsid w:val="00B153EB"/>
  </w:style>
  <w:style w:type="numbering" w:customStyle="1" w:styleId="1131111">
    <w:name w:val="リストなし113111"/>
    <w:next w:val="a7"/>
    <w:uiPriority w:val="99"/>
    <w:semiHidden/>
    <w:unhideWhenUsed/>
    <w:rsid w:val="00B153EB"/>
  </w:style>
  <w:style w:type="numbering" w:customStyle="1" w:styleId="1131112">
    <w:name w:val="无列表113111"/>
    <w:next w:val="a7"/>
    <w:semiHidden/>
    <w:rsid w:val="00B153EB"/>
  </w:style>
  <w:style w:type="numbering" w:customStyle="1" w:styleId="NoList213111">
    <w:name w:val="No List213111"/>
    <w:next w:val="a7"/>
    <w:semiHidden/>
    <w:rsid w:val="00B153EB"/>
  </w:style>
  <w:style w:type="numbering" w:customStyle="1" w:styleId="NoList313111">
    <w:name w:val="No List313111"/>
    <w:next w:val="a7"/>
    <w:uiPriority w:val="99"/>
    <w:semiHidden/>
    <w:rsid w:val="00B153EB"/>
  </w:style>
  <w:style w:type="numbering" w:customStyle="1" w:styleId="NoList1113111">
    <w:name w:val="No List1113111"/>
    <w:next w:val="a7"/>
    <w:uiPriority w:val="99"/>
    <w:semiHidden/>
    <w:unhideWhenUsed/>
    <w:rsid w:val="00B153EB"/>
  </w:style>
  <w:style w:type="numbering" w:customStyle="1" w:styleId="123111">
    <w:name w:val="無清單123111"/>
    <w:next w:val="a7"/>
    <w:uiPriority w:val="99"/>
    <w:semiHidden/>
    <w:unhideWhenUsed/>
    <w:rsid w:val="00B153EB"/>
  </w:style>
  <w:style w:type="numbering" w:customStyle="1" w:styleId="1113111">
    <w:name w:val="無清單1113111"/>
    <w:next w:val="a7"/>
    <w:uiPriority w:val="99"/>
    <w:semiHidden/>
    <w:unhideWhenUsed/>
    <w:rsid w:val="00B153EB"/>
  </w:style>
  <w:style w:type="numbering" w:customStyle="1" w:styleId="NoList1212111">
    <w:name w:val="No List1212111"/>
    <w:next w:val="a7"/>
    <w:uiPriority w:val="99"/>
    <w:semiHidden/>
    <w:unhideWhenUsed/>
    <w:rsid w:val="00B153EB"/>
  </w:style>
  <w:style w:type="numbering" w:customStyle="1" w:styleId="11121110">
    <w:name w:val="リストなし1112111"/>
    <w:next w:val="a7"/>
    <w:uiPriority w:val="99"/>
    <w:semiHidden/>
    <w:unhideWhenUsed/>
    <w:rsid w:val="00B153EB"/>
  </w:style>
  <w:style w:type="numbering" w:customStyle="1" w:styleId="11121113">
    <w:name w:val="无列表1112111"/>
    <w:next w:val="a7"/>
    <w:semiHidden/>
    <w:rsid w:val="00B153EB"/>
  </w:style>
  <w:style w:type="numbering" w:customStyle="1" w:styleId="NoList2112111">
    <w:name w:val="No List2112111"/>
    <w:next w:val="a7"/>
    <w:semiHidden/>
    <w:rsid w:val="00B153EB"/>
  </w:style>
  <w:style w:type="numbering" w:customStyle="1" w:styleId="NoList3112111">
    <w:name w:val="No List3112111"/>
    <w:next w:val="a7"/>
    <w:uiPriority w:val="99"/>
    <w:semiHidden/>
    <w:rsid w:val="00B153EB"/>
  </w:style>
  <w:style w:type="numbering" w:customStyle="1" w:styleId="NoList11112111">
    <w:name w:val="No List11112111"/>
    <w:next w:val="a7"/>
    <w:uiPriority w:val="99"/>
    <w:semiHidden/>
    <w:unhideWhenUsed/>
    <w:rsid w:val="00B153EB"/>
  </w:style>
  <w:style w:type="numbering" w:customStyle="1" w:styleId="12121110">
    <w:name w:val="無清單1212111"/>
    <w:next w:val="a7"/>
    <w:uiPriority w:val="99"/>
    <w:semiHidden/>
    <w:unhideWhenUsed/>
    <w:rsid w:val="00B153EB"/>
  </w:style>
  <w:style w:type="numbering" w:customStyle="1" w:styleId="11112111">
    <w:name w:val="無清單11112111"/>
    <w:next w:val="a7"/>
    <w:uiPriority w:val="99"/>
    <w:semiHidden/>
    <w:unhideWhenUsed/>
    <w:rsid w:val="00B153EB"/>
  </w:style>
  <w:style w:type="numbering" w:customStyle="1" w:styleId="NoList5211">
    <w:name w:val="No List5211"/>
    <w:next w:val="a7"/>
    <w:uiPriority w:val="99"/>
    <w:semiHidden/>
    <w:unhideWhenUsed/>
    <w:rsid w:val="00B153EB"/>
  </w:style>
  <w:style w:type="numbering" w:customStyle="1" w:styleId="NoList13211">
    <w:name w:val="No List13211"/>
    <w:next w:val="a7"/>
    <w:uiPriority w:val="99"/>
    <w:semiHidden/>
    <w:unhideWhenUsed/>
    <w:rsid w:val="00B153EB"/>
  </w:style>
  <w:style w:type="numbering" w:customStyle="1" w:styleId="122115">
    <w:name w:val="リストなし12211"/>
    <w:next w:val="a7"/>
    <w:uiPriority w:val="99"/>
    <w:semiHidden/>
    <w:unhideWhenUsed/>
    <w:rsid w:val="00B153EB"/>
  </w:style>
  <w:style w:type="numbering" w:customStyle="1" w:styleId="122123">
    <w:name w:val="无列表12212"/>
    <w:next w:val="a7"/>
    <w:semiHidden/>
    <w:rsid w:val="00B153EB"/>
  </w:style>
  <w:style w:type="numbering" w:customStyle="1" w:styleId="NoList22211">
    <w:name w:val="No List22211"/>
    <w:next w:val="a7"/>
    <w:semiHidden/>
    <w:rsid w:val="00B153EB"/>
  </w:style>
  <w:style w:type="numbering" w:customStyle="1" w:styleId="NoList32211">
    <w:name w:val="No List32211"/>
    <w:next w:val="a7"/>
    <w:uiPriority w:val="99"/>
    <w:semiHidden/>
    <w:rsid w:val="00B153EB"/>
  </w:style>
  <w:style w:type="numbering" w:customStyle="1" w:styleId="NoList112211">
    <w:name w:val="No List112211"/>
    <w:next w:val="a7"/>
    <w:uiPriority w:val="99"/>
    <w:semiHidden/>
    <w:unhideWhenUsed/>
    <w:rsid w:val="00B153EB"/>
  </w:style>
  <w:style w:type="numbering" w:customStyle="1" w:styleId="132110">
    <w:name w:val="無清單13211"/>
    <w:next w:val="a7"/>
    <w:uiPriority w:val="99"/>
    <w:semiHidden/>
    <w:unhideWhenUsed/>
    <w:rsid w:val="00B153EB"/>
  </w:style>
  <w:style w:type="numbering" w:customStyle="1" w:styleId="1122110">
    <w:name w:val="無清單112211"/>
    <w:next w:val="a7"/>
    <w:uiPriority w:val="99"/>
    <w:semiHidden/>
    <w:unhideWhenUsed/>
    <w:rsid w:val="00B153EB"/>
  </w:style>
  <w:style w:type="numbering" w:customStyle="1" w:styleId="212111">
    <w:name w:val="无列表212111"/>
    <w:next w:val="a7"/>
    <w:uiPriority w:val="99"/>
    <w:semiHidden/>
    <w:unhideWhenUsed/>
    <w:rsid w:val="00B153EB"/>
  </w:style>
  <w:style w:type="numbering" w:customStyle="1" w:styleId="NoList1112211">
    <w:name w:val="No List1112211"/>
    <w:next w:val="a7"/>
    <w:uiPriority w:val="99"/>
    <w:semiHidden/>
    <w:unhideWhenUsed/>
    <w:rsid w:val="00B153EB"/>
  </w:style>
  <w:style w:type="numbering" w:customStyle="1" w:styleId="NoList711">
    <w:name w:val="No List711"/>
    <w:next w:val="a7"/>
    <w:uiPriority w:val="99"/>
    <w:semiHidden/>
    <w:unhideWhenUsed/>
    <w:rsid w:val="00B153EB"/>
  </w:style>
  <w:style w:type="numbering" w:customStyle="1" w:styleId="NoList1511">
    <w:name w:val="No List1511"/>
    <w:next w:val="a7"/>
    <w:uiPriority w:val="99"/>
    <w:semiHidden/>
    <w:unhideWhenUsed/>
    <w:rsid w:val="00B153EB"/>
  </w:style>
  <w:style w:type="numbering" w:customStyle="1" w:styleId="14112">
    <w:name w:val="リストなし1411"/>
    <w:next w:val="a7"/>
    <w:uiPriority w:val="99"/>
    <w:semiHidden/>
    <w:unhideWhenUsed/>
    <w:rsid w:val="00B153EB"/>
  </w:style>
  <w:style w:type="numbering" w:customStyle="1" w:styleId="14113">
    <w:name w:val="无列表1411"/>
    <w:next w:val="a7"/>
    <w:semiHidden/>
    <w:rsid w:val="00B153EB"/>
  </w:style>
  <w:style w:type="numbering" w:customStyle="1" w:styleId="NoList2411">
    <w:name w:val="No List2411"/>
    <w:next w:val="a7"/>
    <w:semiHidden/>
    <w:rsid w:val="00B153EB"/>
  </w:style>
  <w:style w:type="numbering" w:customStyle="1" w:styleId="NoList3411">
    <w:name w:val="No List3411"/>
    <w:next w:val="a7"/>
    <w:uiPriority w:val="99"/>
    <w:semiHidden/>
    <w:rsid w:val="00B153EB"/>
  </w:style>
  <w:style w:type="numbering" w:customStyle="1" w:styleId="NoList11511">
    <w:name w:val="No List11511"/>
    <w:next w:val="a7"/>
    <w:uiPriority w:val="99"/>
    <w:semiHidden/>
    <w:unhideWhenUsed/>
    <w:rsid w:val="00B153EB"/>
  </w:style>
  <w:style w:type="numbering" w:customStyle="1" w:styleId="15110">
    <w:name w:val="無清單1511"/>
    <w:next w:val="a7"/>
    <w:uiPriority w:val="99"/>
    <w:semiHidden/>
    <w:unhideWhenUsed/>
    <w:rsid w:val="00B153EB"/>
  </w:style>
  <w:style w:type="numbering" w:customStyle="1" w:styleId="114110">
    <w:name w:val="無清單11411"/>
    <w:next w:val="a7"/>
    <w:uiPriority w:val="99"/>
    <w:semiHidden/>
    <w:unhideWhenUsed/>
    <w:rsid w:val="00B153EB"/>
  </w:style>
  <w:style w:type="numbering" w:customStyle="1" w:styleId="NoList4311">
    <w:name w:val="No List4311"/>
    <w:next w:val="a7"/>
    <w:uiPriority w:val="99"/>
    <w:semiHidden/>
    <w:unhideWhenUsed/>
    <w:rsid w:val="00B153EB"/>
  </w:style>
  <w:style w:type="numbering" w:customStyle="1" w:styleId="NoList12411">
    <w:name w:val="No List12411"/>
    <w:next w:val="a7"/>
    <w:uiPriority w:val="99"/>
    <w:semiHidden/>
    <w:unhideWhenUsed/>
    <w:rsid w:val="00B153EB"/>
  </w:style>
  <w:style w:type="numbering" w:customStyle="1" w:styleId="114111">
    <w:name w:val="リストなし11411"/>
    <w:next w:val="a7"/>
    <w:uiPriority w:val="99"/>
    <w:semiHidden/>
    <w:unhideWhenUsed/>
    <w:rsid w:val="00B153EB"/>
  </w:style>
  <w:style w:type="numbering" w:customStyle="1" w:styleId="114112">
    <w:name w:val="无列表11411"/>
    <w:next w:val="a7"/>
    <w:semiHidden/>
    <w:rsid w:val="00B153EB"/>
  </w:style>
  <w:style w:type="numbering" w:customStyle="1" w:styleId="NoList21411">
    <w:name w:val="No List21411"/>
    <w:next w:val="a7"/>
    <w:semiHidden/>
    <w:rsid w:val="00B153EB"/>
  </w:style>
  <w:style w:type="numbering" w:customStyle="1" w:styleId="NoList31411">
    <w:name w:val="No List31411"/>
    <w:next w:val="a7"/>
    <w:uiPriority w:val="99"/>
    <w:semiHidden/>
    <w:rsid w:val="00B153EB"/>
  </w:style>
  <w:style w:type="numbering" w:customStyle="1" w:styleId="NoList111411">
    <w:name w:val="No List111411"/>
    <w:next w:val="a7"/>
    <w:uiPriority w:val="99"/>
    <w:semiHidden/>
    <w:unhideWhenUsed/>
    <w:rsid w:val="00B153EB"/>
  </w:style>
  <w:style w:type="numbering" w:customStyle="1" w:styleId="124110">
    <w:name w:val="無清單12411"/>
    <w:next w:val="a7"/>
    <w:uiPriority w:val="99"/>
    <w:semiHidden/>
    <w:unhideWhenUsed/>
    <w:rsid w:val="00B153EB"/>
  </w:style>
  <w:style w:type="numbering" w:customStyle="1" w:styleId="1114110">
    <w:name w:val="無清單111411"/>
    <w:next w:val="a7"/>
    <w:uiPriority w:val="99"/>
    <w:semiHidden/>
    <w:unhideWhenUsed/>
    <w:rsid w:val="00B153EB"/>
  </w:style>
  <w:style w:type="numbering" w:customStyle="1" w:styleId="2311">
    <w:name w:val="无列表2311"/>
    <w:next w:val="a7"/>
    <w:uiPriority w:val="99"/>
    <w:semiHidden/>
    <w:unhideWhenUsed/>
    <w:rsid w:val="00B153EB"/>
  </w:style>
  <w:style w:type="numbering" w:customStyle="1" w:styleId="NoList121311">
    <w:name w:val="No List121311"/>
    <w:next w:val="a7"/>
    <w:uiPriority w:val="99"/>
    <w:semiHidden/>
    <w:unhideWhenUsed/>
    <w:rsid w:val="00B153EB"/>
  </w:style>
  <w:style w:type="numbering" w:customStyle="1" w:styleId="1113110">
    <w:name w:val="リストなし111311"/>
    <w:next w:val="a7"/>
    <w:uiPriority w:val="99"/>
    <w:semiHidden/>
    <w:unhideWhenUsed/>
    <w:rsid w:val="00B153EB"/>
  </w:style>
  <w:style w:type="numbering" w:customStyle="1" w:styleId="1113112">
    <w:name w:val="无列表111311"/>
    <w:next w:val="a7"/>
    <w:semiHidden/>
    <w:rsid w:val="00B153EB"/>
  </w:style>
  <w:style w:type="numbering" w:customStyle="1" w:styleId="NoList211311">
    <w:name w:val="No List211311"/>
    <w:next w:val="a7"/>
    <w:semiHidden/>
    <w:rsid w:val="00B153EB"/>
  </w:style>
  <w:style w:type="numbering" w:customStyle="1" w:styleId="NoList311311">
    <w:name w:val="No List311311"/>
    <w:next w:val="a7"/>
    <w:uiPriority w:val="99"/>
    <w:semiHidden/>
    <w:rsid w:val="00B153EB"/>
  </w:style>
  <w:style w:type="numbering" w:customStyle="1" w:styleId="NoList1111311">
    <w:name w:val="No List1111311"/>
    <w:next w:val="a7"/>
    <w:uiPriority w:val="99"/>
    <w:semiHidden/>
    <w:unhideWhenUsed/>
    <w:rsid w:val="00B153EB"/>
  </w:style>
  <w:style w:type="numbering" w:customStyle="1" w:styleId="121311">
    <w:name w:val="無清單121311"/>
    <w:next w:val="a7"/>
    <w:uiPriority w:val="99"/>
    <w:semiHidden/>
    <w:unhideWhenUsed/>
    <w:rsid w:val="00B153EB"/>
  </w:style>
  <w:style w:type="numbering" w:customStyle="1" w:styleId="1111311">
    <w:name w:val="無清單1111311"/>
    <w:next w:val="a7"/>
    <w:uiPriority w:val="99"/>
    <w:semiHidden/>
    <w:unhideWhenUsed/>
    <w:rsid w:val="00B153EB"/>
  </w:style>
  <w:style w:type="numbering" w:customStyle="1" w:styleId="NoList5311">
    <w:name w:val="No List5311"/>
    <w:next w:val="a7"/>
    <w:uiPriority w:val="99"/>
    <w:semiHidden/>
    <w:unhideWhenUsed/>
    <w:rsid w:val="00B153EB"/>
  </w:style>
  <w:style w:type="numbering" w:customStyle="1" w:styleId="NoList13311">
    <w:name w:val="No List13311"/>
    <w:next w:val="a7"/>
    <w:uiPriority w:val="99"/>
    <w:semiHidden/>
    <w:unhideWhenUsed/>
    <w:rsid w:val="00B153EB"/>
  </w:style>
  <w:style w:type="numbering" w:customStyle="1" w:styleId="123110">
    <w:name w:val="リストなし12311"/>
    <w:next w:val="a7"/>
    <w:uiPriority w:val="99"/>
    <w:semiHidden/>
    <w:unhideWhenUsed/>
    <w:rsid w:val="00B153EB"/>
  </w:style>
  <w:style w:type="numbering" w:customStyle="1" w:styleId="123112">
    <w:name w:val="无列表12311"/>
    <w:next w:val="a7"/>
    <w:semiHidden/>
    <w:rsid w:val="00B153EB"/>
  </w:style>
  <w:style w:type="numbering" w:customStyle="1" w:styleId="NoList22311">
    <w:name w:val="No List22311"/>
    <w:next w:val="a7"/>
    <w:semiHidden/>
    <w:rsid w:val="00B153EB"/>
  </w:style>
  <w:style w:type="numbering" w:customStyle="1" w:styleId="NoList32311">
    <w:name w:val="No List32311"/>
    <w:next w:val="a7"/>
    <w:uiPriority w:val="99"/>
    <w:semiHidden/>
    <w:rsid w:val="00B153EB"/>
  </w:style>
  <w:style w:type="numbering" w:customStyle="1" w:styleId="NoList112311">
    <w:name w:val="No List112311"/>
    <w:next w:val="a7"/>
    <w:uiPriority w:val="99"/>
    <w:semiHidden/>
    <w:unhideWhenUsed/>
    <w:rsid w:val="00B153EB"/>
  </w:style>
  <w:style w:type="numbering" w:customStyle="1" w:styleId="13311">
    <w:name w:val="無清單13311"/>
    <w:next w:val="a7"/>
    <w:uiPriority w:val="99"/>
    <w:semiHidden/>
    <w:unhideWhenUsed/>
    <w:rsid w:val="00B153EB"/>
  </w:style>
  <w:style w:type="numbering" w:customStyle="1" w:styleId="1123110">
    <w:name w:val="無清單112311"/>
    <w:next w:val="a7"/>
    <w:uiPriority w:val="99"/>
    <w:semiHidden/>
    <w:unhideWhenUsed/>
    <w:rsid w:val="00B153EB"/>
  </w:style>
  <w:style w:type="numbering" w:customStyle="1" w:styleId="21311">
    <w:name w:val="无列表21311"/>
    <w:next w:val="a7"/>
    <w:uiPriority w:val="99"/>
    <w:semiHidden/>
    <w:unhideWhenUsed/>
    <w:rsid w:val="00B153EB"/>
  </w:style>
  <w:style w:type="numbering" w:customStyle="1" w:styleId="NoList122211">
    <w:name w:val="No List122211"/>
    <w:next w:val="a7"/>
    <w:uiPriority w:val="99"/>
    <w:semiHidden/>
    <w:unhideWhenUsed/>
    <w:rsid w:val="00B153EB"/>
  </w:style>
  <w:style w:type="numbering" w:customStyle="1" w:styleId="1122111">
    <w:name w:val="リストなし112211"/>
    <w:next w:val="a7"/>
    <w:uiPriority w:val="99"/>
    <w:semiHidden/>
    <w:unhideWhenUsed/>
    <w:rsid w:val="00B153EB"/>
  </w:style>
  <w:style w:type="numbering" w:customStyle="1" w:styleId="1122112">
    <w:name w:val="无列表112211"/>
    <w:next w:val="a7"/>
    <w:semiHidden/>
    <w:rsid w:val="00B153EB"/>
  </w:style>
  <w:style w:type="numbering" w:customStyle="1" w:styleId="NoList212211">
    <w:name w:val="No List212211"/>
    <w:next w:val="a7"/>
    <w:semiHidden/>
    <w:rsid w:val="00B153EB"/>
  </w:style>
  <w:style w:type="numbering" w:customStyle="1" w:styleId="NoList312211">
    <w:name w:val="No List312211"/>
    <w:next w:val="a7"/>
    <w:uiPriority w:val="99"/>
    <w:semiHidden/>
    <w:rsid w:val="00B153EB"/>
  </w:style>
  <w:style w:type="numbering" w:customStyle="1" w:styleId="NoList1112311">
    <w:name w:val="No List1112311"/>
    <w:next w:val="a7"/>
    <w:uiPriority w:val="99"/>
    <w:semiHidden/>
    <w:unhideWhenUsed/>
    <w:rsid w:val="00B153EB"/>
  </w:style>
  <w:style w:type="numbering" w:customStyle="1" w:styleId="122211">
    <w:name w:val="無清單122211"/>
    <w:next w:val="a7"/>
    <w:uiPriority w:val="99"/>
    <w:semiHidden/>
    <w:unhideWhenUsed/>
    <w:rsid w:val="00B153EB"/>
  </w:style>
  <w:style w:type="numbering" w:customStyle="1" w:styleId="1112211">
    <w:name w:val="無清單1112211"/>
    <w:next w:val="a7"/>
    <w:uiPriority w:val="99"/>
    <w:semiHidden/>
    <w:unhideWhenUsed/>
    <w:rsid w:val="00B153EB"/>
  </w:style>
  <w:style w:type="numbering" w:customStyle="1" w:styleId="41a">
    <w:name w:val="无列表41"/>
    <w:next w:val="a7"/>
    <w:uiPriority w:val="99"/>
    <w:semiHidden/>
    <w:unhideWhenUsed/>
    <w:rsid w:val="00B153EB"/>
  </w:style>
  <w:style w:type="numbering" w:customStyle="1" w:styleId="3210">
    <w:name w:val="无列表321"/>
    <w:next w:val="a7"/>
    <w:uiPriority w:val="99"/>
    <w:semiHidden/>
    <w:unhideWhenUsed/>
    <w:rsid w:val="00B153EB"/>
  </w:style>
  <w:style w:type="numbering" w:customStyle="1" w:styleId="131211">
    <w:name w:val="无列表13121"/>
    <w:next w:val="a7"/>
    <w:semiHidden/>
    <w:rsid w:val="00B153EB"/>
  </w:style>
  <w:style w:type="numbering" w:customStyle="1" w:styleId="NoList41121">
    <w:name w:val="No List41121"/>
    <w:next w:val="a7"/>
    <w:uiPriority w:val="99"/>
    <w:semiHidden/>
    <w:unhideWhenUsed/>
    <w:rsid w:val="00B153EB"/>
  </w:style>
  <w:style w:type="numbering" w:customStyle="1" w:styleId="22121">
    <w:name w:val="无列表22121"/>
    <w:next w:val="a7"/>
    <w:uiPriority w:val="99"/>
    <w:semiHidden/>
    <w:unhideWhenUsed/>
    <w:rsid w:val="00B153EB"/>
  </w:style>
  <w:style w:type="numbering" w:customStyle="1" w:styleId="NoList1211121">
    <w:name w:val="No List1211121"/>
    <w:next w:val="a7"/>
    <w:uiPriority w:val="99"/>
    <w:semiHidden/>
    <w:unhideWhenUsed/>
    <w:rsid w:val="00B153EB"/>
  </w:style>
  <w:style w:type="numbering" w:customStyle="1" w:styleId="11111211">
    <w:name w:val="リストなし1111121"/>
    <w:next w:val="a7"/>
    <w:uiPriority w:val="99"/>
    <w:semiHidden/>
    <w:unhideWhenUsed/>
    <w:rsid w:val="00B153EB"/>
  </w:style>
  <w:style w:type="numbering" w:customStyle="1" w:styleId="11111212">
    <w:name w:val="无列表1111121"/>
    <w:next w:val="a7"/>
    <w:semiHidden/>
    <w:rsid w:val="00B153EB"/>
  </w:style>
  <w:style w:type="numbering" w:customStyle="1" w:styleId="NoList2111121">
    <w:name w:val="No List2111121"/>
    <w:next w:val="a7"/>
    <w:semiHidden/>
    <w:rsid w:val="00B153EB"/>
  </w:style>
  <w:style w:type="numbering" w:customStyle="1" w:styleId="NoList3111121">
    <w:name w:val="No List3111121"/>
    <w:next w:val="a7"/>
    <w:uiPriority w:val="99"/>
    <w:semiHidden/>
    <w:rsid w:val="00B153EB"/>
  </w:style>
  <w:style w:type="numbering" w:customStyle="1" w:styleId="NoList11111121">
    <w:name w:val="No List11111121"/>
    <w:next w:val="a7"/>
    <w:uiPriority w:val="99"/>
    <w:semiHidden/>
    <w:unhideWhenUsed/>
    <w:rsid w:val="00B153EB"/>
  </w:style>
  <w:style w:type="numbering" w:customStyle="1" w:styleId="12111210">
    <w:name w:val="無清單1211121"/>
    <w:next w:val="a7"/>
    <w:uiPriority w:val="99"/>
    <w:semiHidden/>
    <w:unhideWhenUsed/>
    <w:rsid w:val="00B153EB"/>
  </w:style>
  <w:style w:type="numbering" w:customStyle="1" w:styleId="111111210">
    <w:name w:val="無清單11111121"/>
    <w:next w:val="a7"/>
    <w:uiPriority w:val="99"/>
    <w:semiHidden/>
    <w:unhideWhenUsed/>
    <w:rsid w:val="00B153EB"/>
  </w:style>
  <w:style w:type="numbering" w:customStyle="1" w:styleId="NoList131121">
    <w:name w:val="No List131121"/>
    <w:next w:val="a7"/>
    <w:uiPriority w:val="99"/>
    <w:semiHidden/>
    <w:unhideWhenUsed/>
    <w:rsid w:val="00B153EB"/>
  </w:style>
  <w:style w:type="numbering" w:customStyle="1" w:styleId="1211211">
    <w:name w:val="リストなし121121"/>
    <w:next w:val="a7"/>
    <w:uiPriority w:val="99"/>
    <w:semiHidden/>
    <w:unhideWhenUsed/>
    <w:rsid w:val="00B153EB"/>
  </w:style>
  <w:style w:type="numbering" w:customStyle="1" w:styleId="1211212">
    <w:name w:val="无列表121121"/>
    <w:next w:val="a7"/>
    <w:semiHidden/>
    <w:rsid w:val="00B153EB"/>
  </w:style>
  <w:style w:type="numbering" w:customStyle="1" w:styleId="NoList221121">
    <w:name w:val="No List221121"/>
    <w:next w:val="a7"/>
    <w:semiHidden/>
    <w:rsid w:val="00B153EB"/>
  </w:style>
  <w:style w:type="numbering" w:customStyle="1" w:styleId="NoList321121">
    <w:name w:val="No List321121"/>
    <w:next w:val="a7"/>
    <w:uiPriority w:val="99"/>
    <w:semiHidden/>
    <w:rsid w:val="00B153EB"/>
  </w:style>
  <w:style w:type="numbering" w:customStyle="1" w:styleId="NoList1121121">
    <w:name w:val="No List1121121"/>
    <w:next w:val="a7"/>
    <w:uiPriority w:val="99"/>
    <w:semiHidden/>
    <w:unhideWhenUsed/>
    <w:rsid w:val="00B153EB"/>
  </w:style>
  <w:style w:type="numbering" w:customStyle="1" w:styleId="1311210">
    <w:name w:val="無清單131121"/>
    <w:next w:val="a7"/>
    <w:uiPriority w:val="99"/>
    <w:semiHidden/>
    <w:unhideWhenUsed/>
    <w:rsid w:val="00B153EB"/>
  </w:style>
  <w:style w:type="numbering" w:customStyle="1" w:styleId="11211210">
    <w:name w:val="無清單1121121"/>
    <w:next w:val="a7"/>
    <w:uiPriority w:val="99"/>
    <w:semiHidden/>
    <w:unhideWhenUsed/>
    <w:rsid w:val="00B153EB"/>
  </w:style>
  <w:style w:type="numbering" w:customStyle="1" w:styleId="211121">
    <w:name w:val="无列表211121"/>
    <w:next w:val="a7"/>
    <w:uiPriority w:val="99"/>
    <w:semiHidden/>
    <w:unhideWhenUsed/>
    <w:rsid w:val="00B153EB"/>
  </w:style>
  <w:style w:type="numbering" w:customStyle="1" w:styleId="NoList1221121">
    <w:name w:val="No List1221121"/>
    <w:next w:val="a7"/>
    <w:uiPriority w:val="99"/>
    <w:semiHidden/>
    <w:unhideWhenUsed/>
    <w:rsid w:val="00B153EB"/>
  </w:style>
  <w:style w:type="numbering" w:customStyle="1" w:styleId="11211211">
    <w:name w:val="リストなし1121121"/>
    <w:next w:val="a7"/>
    <w:uiPriority w:val="99"/>
    <w:semiHidden/>
    <w:unhideWhenUsed/>
    <w:rsid w:val="00B153EB"/>
  </w:style>
  <w:style w:type="numbering" w:customStyle="1" w:styleId="11211212">
    <w:name w:val="无列表1121121"/>
    <w:next w:val="a7"/>
    <w:semiHidden/>
    <w:rsid w:val="00B153EB"/>
  </w:style>
  <w:style w:type="numbering" w:customStyle="1" w:styleId="NoList2121121">
    <w:name w:val="No List2121121"/>
    <w:next w:val="a7"/>
    <w:semiHidden/>
    <w:rsid w:val="00B153EB"/>
  </w:style>
  <w:style w:type="numbering" w:customStyle="1" w:styleId="NoList3121121">
    <w:name w:val="No List3121121"/>
    <w:next w:val="a7"/>
    <w:uiPriority w:val="99"/>
    <w:semiHidden/>
    <w:rsid w:val="00B153EB"/>
  </w:style>
  <w:style w:type="numbering" w:customStyle="1" w:styleId="NoList11121121">
    <w:name w:val="No List11121121"/>
    <w:next w:val="a7"/>
    <w:uiPriority w:val="99"/>
    <w:semiHidden/>
    <w:unhideWhenUsed/>
    <w:rsid w:val="00B153EB"/>
  </w:style>
  <w:style w:type="numbering" w:customStyle="1" w:styleId="1221121">
    <w:name w:val="無清單1221121"/>
    <w:next w:val="a7"/>
    <w:uiPriority w:val="99"/>
    <w:semiHidden/>
    <w:unhideWhenUsed/>
    <w:rsid w:val="00B153EB"/>
  </w:style>
  <w:style w:type="numbering" w:customStyle="1" w:styleId="11121121">
    <w:name w:val="無清單11121121"/>
    <w:next w:val="a7"/>
    <w:uiPriority w:val="99"/>
    <w:semiHidden/>
    <w:unhideWhenUsed/>
    <w:rsid w:val="00B153EB"/>
  </w:style>
  <w:style w:type="numbering" w:customStyle="1" w:styleId="122210">
    <w:name w:val="无列表12221"/>
    <w:next w:val="a7"/>
    <w:semiHidden/>
    <w:rsid w:val="00B153EB"/>
  </w:style>
  <w:style w:type="numbering" w:customStyle="1" w:styleId="55">
    <w:name w:val="无列表5"/>
    <w:next w:val="a7"/>
    <w:uiPriority w:val="99"/>
    <w:semiHidden/>
    <w:unhideWhenUsed/>
    <w:rsid w:val="00B153EB"/>
  </w:style>
  <w:style w:type="numbering" w:customStyle="1" w:styleId="NoList1211113">
    <w:name w:val="No List1211113"/>
    <w:next w:val="a7"/>
    <w:uiPriority w:val="99"/>
    <w:semiHidden/>
    <w:unhideWhenUsed/>
    <w:rsid w:val="00B153EB"/>
  </w:style>
  <w:style w:type="numbering" w:customStyle="1" w:styleId="11111130">
    <w:name w:val="リストなし1111113"/>
    <w:next w:val="a7"/>
    <w:uiPriority w:val="99"/>
    <w:semiHidden/>
    <w:unhideWhenUsed/>
    <w:rsid w:val="00B153EB"/>
  </w:style>
  <w:style w:type="numbering" w:customStyle="1" w:styleId="11111131">
    <w:name w:val="无列表1111113"/>
    <w:next w:val="a7"/>
    <w:semiHidden/>
    <w:rsid w:val="00B153EB"/>
  </w:style>
  <w:style w:type="numbering" w:customStyle="1" w:styleId="NoList2111113">
    <w:name w:val="No List2111113"/>
    <w:next w:val="a7"/>
    <w:semiHidden/>
    <w:rsid w:val="00B153EB"/>
  </w:style>
  <w:style w:type="numbering" w:customStyle="1" w:styleId="NoList3111113">
    <w:name w:val="No List3111113"/>
    <w:next w:val="a7"/>
    <w:uiPriority w:val="99"/>
    <w:semiHidden/>
    <w:rsid w:val="00B153EB"/>
  </w:style>
  <w:style w:type="numbering" w:customStyle="1" w:styleId="NoList11111113">
    <w:name w:val="No List11111113"/>
    <w:next w:val="a7"/>
    <w:uiPriority w:val="99"/>
    <w:semiHidden/>
    <w:unhideWhenUsed/>
    <w:rsid w:val="00B153EB"/>
  </w:style>
  <w:style w:type="numbering" w:customStyle="1" w:styleId="1211113">
    <w:name w:val="無清單1211113"/>
    <w:next w:val="a7"/>
    <w:uiPriority w:val="99"/>
    <w:semiHidden/>
    <w:unhideWhenUsed/>
    <w:rsid w:val="00B153EB"/>
  </w:style>
  <w:style w:type="numbering" w:customStyle="1" w:styleId="11111113">
    <w:name w:val="無清單11111113"/>
    <w:next w:val="a7"/>
    <w:uiPriority w:val="99"/>
    <w:semiHidden/>
    <w:unhideWhenUsed/>
    <w:rsid w:val="00B153EB"/>
  </w:style>
  <w:style w:type="numbering" w:customStyle="1" w:styleId="1211131">
    <w:name w:val="无列表121113"/>
    <w:next w:val="a7"/>
    <w:semiHidden/>
    <w:rsid w:val="00B153EB"/>
  </w:style>
  <w:style w:type="numbering" w:customStyle="1" w:styleId="211113">
    <w:name w:val="无列表211113"/>
    <w:next w:val="a7"/>
    <w:uiPriority w:val="99"/>
    <w:semiHidden/>
    <w:unhideWhenUsed/>
    <w:rsid w:val="00B153EB"/>
  </w:style>
  <w:style w:type="numbering" w:customStyle="1" w:styleId="NoList511111">
    <w:name w:val="No List511111"/>
    <w:next w:val="a7"/>
    <w:uiPriority w:val="99"/>
    <w:semiHidden/>
    <w:unhideWhenUsed/>
    <w:rsid w:val="00B153EB"/>
  </w:style>
  <w:style w:type="numbering" w:customStyle="1" w:styleId="NoList19">
    <w:name w:val="No List19"/>
    <w:next w:val="a7"/>
    <w:uiPriority w:val="99"/>
    <w:semiHidden/>
    <w:unhideWhenUsed/>
    <w:rsid w:val="00B153EB"/>
  </w:style>
  <w:style w:type="numbering" w:customStyle="1" w:styleId="NoList110">
    <w:name w:val="No List110"/>
    <w:next w:val="a7"/>
    <w:uiPriority w:val="99"/>
    <w:semiHidden/>
    <w:unhideWhenUsed/>
    <w:rsid w:val="00B153EB"/>
  </w:style>
  <w:style w:type="numbering" w:customStyle="1" w:styleId="183">
    <w:name w:val="リストなし18"/>
    <w:next w:val="a7"/>
    <w:uiPriority w:val="99"/>
    <w:semiHidden/>
    <w:unhideWhenUsed/>
    <w:rsid w:val="00B153EB"/>
  </w:style>
  <w:style w:type="numbering" w:customStyle="1" w:styleId="184">
    <w:name w:val="无列表18"/>
    <w:next w:val="a7"/>
    <w:semiHidden/>
    <w:rsid w:val="00B153EB"/>
  </w:style>
  <w:style w:type="numbering" w:customStyle="1" w:styleId="NoList28">
    <w:name w:val="No List28"/>
    <w:next w:val="a7"/>
    <w:semiHidden/>
    <w:rsid w:val="00B153EB"/>
  </w:style>
  <w:style w:type="numbering" w:customStyle="1" w:styleId="NoList38">
    <w:name w:val="No List38"/>
    <w:next w:val="a7"/>
    <w:uiPriority w:val="99"/>
    <w:semiHidden/>
    <w:rsid w:val="00B153EB"/>
  </w:style>
  <w:style w:type="numbering" w:customStyle="1" w:styleId="NoList119">
    <w:name w:val="No List119"/>
    <w:next w:val="a7"/>
    <w:uiPriority w:val="99"/>
    <w:semiHidden/>
    <w:unhideWhenUsed/>
    <w:rsid w:val="00B153EB"/>
  </w:style>
  <w:style w:type="numbering" w:customStyle="1" w:styleId="191">
    <w:name w:val="無清單19"/>
    <w:next w:val="a7"/>
    <w:uiPriority w:val="99"/>
    <w:semiHidden/>
    <w:unhideWhenUsed/>
    <w:rsid w:val="00B153EB"/>
  </w:style>
  <w:style w:type="numbering" w:customStyle="1" w:styleId="1181">
    <w:name w:val="無清單118"/>
    <w:next w:val="a7"/>
    <w:uiPriority w:val="99"/>
    <w:semiHidden/>
    <w:unhideWhenUsed/>
    <w:rsid w:val="00B153EB"/>
  </w:style>
  <w:style w:type="numbering" w:customStyle="1" w:styleId="NoList47">
    <w:name w:val="No List47"/>
    <w:next w:val="a7"/>
    <w:uiPriority w:val="99"/>
    <w:semiHidden/>
    <w:unhideWhenUsed/>
    <w:rsid w:val="00B153EB"/>
  </w:style>
  <w:style w:type="numbering" w:customStyle="1" w:styleId="NoList128">
    <w:name w:val="No List128"/>
    <w:next w:val="a7"/>
    <w:uiPriority w:val="99"/>
    <w:semiHidden/>
    <w:unhideWhenUsed/>
    <w:rsid w:val="00B153EB"/>
  </w:style>
  <w:style w:type="numbering" w:customStyle="1" w:styleId="1182">
    <w:name w:val="リストなし118"/>
    <w:next w:val="a7"/>
    <w:uiPriority w:val="99"/>
    <w:semiHidden/>
    <w:unhideWhenUsed/>
    <w:rsid w:val="00B153EB"/>
  </w:style>
  <w:style w:type="numbering" w:customStyle="1" w:styleId="1183">
    <w:name w:val="无列表118"/>
    <w:next w:val="a7"/>
    <w:semiHidden/>
    <w:rsid w:val="00B153EB"/>
  </w:style>
  <w:style w:type="numbering" w:customStyle="1" w:styleId="NoList218">
    <w:name w:val="No List218"/>
    <w:next w:val="a7"/>
    <w:semiHidden/>
    <w:rsid w:val="00B153EB"/>
  </w:style>
  <w:style w:type="numbering" w:customStyle="1" w:styleId="NoList318">
    <w:name w:val="No List318"/>
    <w:next w:val="a7"/>
    <w:uiPriority w:val="99"/>
    <w:semiHidden/>
    <w:rsid w:val="00B153EB"/>
  </w:style>
  <w:style w:type="numbering" w:customStyle="1" w:styleId="NoList1118">
    <w:name w:val="No List1118"/>
    <w:next w:val="a7"/>
    <w:uiPriority w:val="99"/>
    <w:semiHidden/>
    <w:unhideWhenUsed/>
    <w:rsid w:val="00B153EB"/>
  </w:style>
  <w:style w:type="numbering" w:customStyle="1" w:styleId="1280">
    <w:name w:val="無清單128"/>
    <w:next w:val="a7"/>
    <w:uiPriority w:val="99"/>
    <w:semiHidden/>
    <w:unhideWhenUsed/>
    <w:rsid w:val="00B153EB"/>
  </w:style>
  <w:style w:type="numbering" w:customStyle="1" w:styleId="11180">
    <w:name w:val="無清單1118"/>
    <w:next w:val="a7"/>
    <w:uiPriority w:val="99"/>
    <w:semiHidden/>
    <w:unhideWhenUsed/>
    <w:rsid w:val="00B153EB"/>
  </w:style>
  <w:style w:type="numbering" w:customStyle="1" w:styleId="271">
    <w:name w:val="无列表27"/>
    <w:next w:val="a7"/>
    <w:uiPriority w:val="99"/>
    <w:semiHidden/>
    <w:unhideWhenUsed/>
    <w:rsid w:val="00B153EB"/>
  </w:style>
  <w:style w:type="numbering" w:customStyle="1" w:styleId="NoList1217">
    <w:name w:val="No List1217"/>
    <w:next w:val="a7"/>
    <w:uiPriority w:val="99"/>
    <w:semiHidden/>
    <w:unhideWhenUsed/>
    <w:rsid w:val="00B153EB"/>
  </w:style>
  <w:style w:type="numbering" w:customStyle="1" w:styleId="11171">
    <w:name w:val="リストなし1117"/>
    <w:next w:val="a7"/>
    <w:uiPriority w:val="99"/>
    <w:semiHidden/>
    <w:unhideWhenUsed/>
    <w:rsid w:val="00B153EB"/>
  </w:style>
  <w:style w:type="numbering" w:customStyle="1" w:styleId="11172">
    <w:name w:val="无列表1117"/>
    <w:next w:val="a7"/>
    <w:semiHidden/>
    <w:rsid w:val="00B153EB"/>
  </w:style>
  <w:style w:type="numbering" w:customStyle="1" w:styleId="NoList2117">
    <w:name w:val="No List2117"/>
    <w:next w:val="a7"/>
    <w:semiHidden/>
    <w:rsid w:val="00B153EB"/>
  </w:style>
  <w:style w:type="numbering" w:customStyle="1" w:styleId="NoList3117">
    <w:name w:val="No List3117"/>
    <w:next w:val="a7"/>
    <w:uiPriority w:val="99"/>
    <w:semiHidden/>
    <w:rsid w:val="00B153EB"/>
  </w:style>
  <w:style w:type="numbering" w:customStyle="1" w:styleId="NoList11117">
    <w:name w:val="No List11117"/>
    <w:next w:val="a7"/>
    <w:uiPriority w:val="99"/>
    <w:semiHidden/>
    <w:unhideWhenUsed/>
    <w:rsid w:val="00B153EB"/>
  </w:style>
  <w:style w:type="numbering" w:customStyle="1" w:styleId="12170">
    <w:name w:val="無清單1217"/>
    <w:next w:val="a7"/>
    <w:uiPriority w:val="99"/>
    <w:semiHidden/>
    <w:unhideWhenUsed/>
    <w:rsid w:val="00B153EB"/>
  </w:style>
  <w:style w:type="numbering" w:customStyle="1" w:styleId="111170">
    <w:name w:val="無清單11117"/>
    <w:next w:val="a7"/>
    <w:uiPriority w:val="99"/>
    <w:semiHidden/>
    <w:unhideWhenUsed/>
    <w:rsid w:val="00B153EB"/>
  </w:style>
  <w:style w:type="numbering" w:customStyle="1" w:styleId="NoList57">
    <w:name w:val="No List57"/>
    <w:next w:val="a7"/>
    <w:uiPriority w:val="99"/>
    <w:semiHidden/>
    <w:unhideWhenUsed/>
    <w:rsid w:val="00B153EB"/>
  </w:style>
  <w:style w:type="numbering" w:customStyle="1" w:styleId="NoList137">
    <w:name w:val="No List137"/>
    <w:next w:val="a7"/>
    <w:uiPriority w:val="99"/>
    <w:semiHidden/>
    <w:unhideWhenUsed/>
    <w:rsid w:val="00B153EB"/>
  </w:style>
  <w:style w:type="numbering" w:customStyle="1" w:styleId="1271">
    <w:name w:val="リストなし127"/>
    <w:next w:val="a7"/>
    <w:uiPriority w:val="99"/>
    <w:semiHidden/>
    <w:unhideWhenUsed/>
    <w:rsid w:val="00B153EB"/>
  </w:style>
  <w:style w:type="numbering" w:customStyle="1" w:styleId="1272">
    <w:name w:val="无列表127"/>
    <w:next w:val="a7"/>
    <w:semiHidden/>
    <w:rsid w:val="00B153EB"/>
  </w:style>
  <w:style w:type="numbering" w:customStyle="1" w:styleId="NoList227">
    <w:name w:val="No List227"/>
    <w:next w:val="a7"/>
    <w:semiHidden/>
    <w:rsid w:val="00B153EB"/>
  </w:style>
  <w:style w:type="numbering" w:customStyle="1" w:styleId="NoList327">
    <w:name w:val="No List327"/>
    <w:next w:val="a7"/>
    <w:uiPriority w:val="99"/>
    <w:semiHidden/>
    <w:rsid w:val="00B153EB"/>
  </w:style>
  <w:style w:type="numbering" w:customStyle="1" w:styleId="NoList1127">
    <w:name w:val="No List1127"/>
    <w:next w:val="a7"/>
    <w:uiPriority w:val="99"/>
    <w:semiHidden/>
    <w:unhideWhenUsed/>
    <w:rsid w:val="00B153EB"/>
  </w:style>
  <w:style w:type="numbering" w:customStyle="1" w:styleId="1370">
    <w:name w:val="無清單137"/>
    <w:next w:val="a7"/>
    <w:uiPriority w:val="99"/>
    <w:semiHidden/>
    <w:unhideWhenUsed/>
    <w:rsid w:val="00B153EB"/>
  </w:style>
  <w:style w:type="numbering" w:customStyle="1" w:styleId="11270">
    <w:name w:val="無清單1127"/>
    <w:next w:val="a7"/>
    <w:uiPriority w:val="99"/>
    <w:semiHidden/>
    <w:unhideWhenUsed/>
    <w:rsid w:val="00B153EB"/>
  </w:style>
  <w:style w:type="numbering" w:customStyle="1" w:styleId="217">
    <w:name w:val="无列表217"/>
    <w:next w:val="a7"/>
    <w:uiPriority w:val="99"/>
    <w:semiHidden/>
    <w:unhideWhenUsed/>
    <w:rsid w:val="00B153EB"/>
  </w:style>
  <w:style w:type="numbering" w:customStyle="1" w:styleId="NoList1226">
    <w:name w:val="No List1226"/>
    <w:next w:val="a7"/>
    <w:uiPriority w:val="99"/>
    <w:semiHidden/>
    <w:unhideWhenUsed/>
    <w:rsid w:val="00B153EB"/>
  </w:style>
  <w:style w:type="numbering" w:customStyle="1" w:styleId="11261">
    <w:name w:val="リストなし1126"/>
    <w:next w:val="a7"/>
    <w:uiPriority w:val="99"/>
    <w:semiHidden/>
    <w:unhideWhenUsed/>
    <w:rsid w:val="00B153EB"/>
  </w:style>
  <w:style w:type="numbering" w:customStyle="1" w:styleId="11262">
    <w:name w:val="无列表1126"/>
    <w:next w:val="a7"/>
    <w:semiHidden/>
    <w:rsid w:val="00B153EB"/>
  </w:style>
  <w:style w:type="numbering" w:customStyle="1" w:styleId="NoList2126">
    <w:name w:val="No List2126"/>
    <w:next w:val="a7"/>
    <w:semiHidden/>
    <w:rsid w:val="00B153EB"/>
  </w:style>
  <w:style w:type="numbering" w:customStyle="1" w:styleId="NoList3126">
    <w:name w:val="No List3126"/>
    <w:next w:val="a7"/>
    <w:uiPriority w:val="99"/>
    <w:semiHidden/>
    <w:rsid w:val="00B153EB"/>
  </w:style>
  <w:style w:type="numbering" w:customStyle="1" w:styleId="NoList11127">
    <w:name w:val="No List11127"/>
    <w:next w:val="a7"/>
    <w:uiPriority w:val="99"/>
    <w:semiHidden/>
    <w:unhideWhenUsed/>
    <w:rsid w:val="00B153EB"/>
  </w:style>
  <w:style w:type="numbering" w:customStyle="1" w:styleId="12260">
    <w:name w:val="無清單1226"/>
    <w:next w:val="a7"/>
    <w:uiPriority w:val="99"/>
    <w:semiHidden/>
    <w:unhideWhenUsed/>
    <w:rsid w:val="00B153EB"/>
  </w:style>
  <w:style w:type="numbering" w:customStyle="1" w:styleId="111260">
    <w:name w:val="無清單11126"/>
    <w:next w:val="a7"/>
    <w:uiPriority w:val="99"/>
    <w:semiHidden/>
    <w:unhideWhenUsed/>
    <w:rsid w:val="00B153EB"/>
  </w:style>
  <w:style w:type="numbering" w:customStyle="1" w:styleId="NoList65">
    <w:name w:val="No List65"/>
    <w:next w:val="a7"/>
    <w:uiPriority w:val="99"/>
    <w:semiHidden/>
    <w:unhideWhenUsed/>
    <w:rsid w:val="00B153EB"/>
  </w:style>
  <w:style w:type="numbering" w:customStyle="1" w:styleId="NoList145">
    <w:name w:val="No List145"/>
    <w:next w:val="a7"/>
    <w:uiPriority w:val="99"/>
    <w:semiHidden/>
    <w:unhideWhenUsed/>
    <w:rsid w:val="00B153EB"/>
  </w:style>
  <w:style w:type="numbering" w:customStyle="1" w:styleId="1351">
    <w:name w:val="リストなし135"/>
    <w:next w:val="a7"/>
    <w:uiPriority w:val="99"/>
    <w:semiHidden/>
    <w:unhideWhenUsed/>
    <w:rsid w:val="00B153EB"/>
  </w:style>
  <w:style w:type="numbering" w:customStyle="1" w:styleId="1352">
    <w:name w:val="无列表135"/>
    <w:next w:val="a7"/>
    <w:semiHidden/>
    <w:rsid w:val="00B153EB"/>
  </w:style>
  <w:style w:type="numbering" w:customStyle="1" w:styleId="NoList235">
    <w:name w:val="No List235"/>
    <w:next w:val="a7"/>
    <w:semiHidden/>
    <w:rsid w:val="00B153EB"/>
  </w:style>
  <w:style w:type="numbering" w:customStyle="1" w:styleId="NoList335">
    <w:name w:val="No List335"/>
    <w:next w:val="a7"/>
    <w:uiPriority w:val="99"/>
    <w:semiHidden/>
    <w:rsid w:val="00B153EB"/>
  </w:style>
  <w:style w:type="numbering" w:customStyle="1" w:styleId="NoList1135">
    <w:name w:val="No List1135"/>
    <w:next w:val="a7"/>
    <w:uiPriority w:val="99"/>
    <w:semiHidden/>
    <w:unhideWhenUsed/>
    <w:rsid w:val="00B153EB"/>
  </w:style>
  <w:style w:type="numbering" w:customStyle="1" w:styleId="1450">
    <w:name w:val="無清單145"/>
    <w:next w:val="a7"/>
    <w:uiPriority w:val="99"/>
    <w:semiHidden/>
    <w:unhideWhenUsed/>
    <w:rsid w:val="00B153EB"/>
  </w:style>
  <w:style w:type="numbering" w:customStyle="1" w:styleId="11350">
    <w:name w:val="無清單1135"/>
    <w:next w:val="a7"/>
    <w:uiPriority w:val="99"/>
    <w:semiHidden/>
    <w:unhideWhenUsed/>
    <w:rsid w:val="00B153EB"/>
  </w:style>
  <w:style w:type="numbering" w:customStyle="1" w:styleId="225">
    <w:name w:val="无列表225"/>
    <w:next w:val="a7"/>
    <w:uiPriority w:val="99"/>
    <w:semiHidden/>
    <w:unhideWhenUsed/>
    <w:rsid w:val="00B153EB"/>
  </w:style>
  <w:style w:type="numbering" w:customStyle="1" w:styleId="NoList1235">
    <w:name w:val="No List1235"/>
    <w:next w:val="a7"/>
    <w:uiPriority w:val="99"/>
    <w:semiHidden/>
    <w:unhideWhenUsed/>
    <w:rsid w:val="00B153EB"/>
  </w:style>
  <w:style w:type="numbering" w:customStyle="1" w:styleId="11351">
    <w:name w:val="リストなし1135"/>
    <w:next w:val="a7"/>
    <w:uiPriority w:val="99"/>
    <w:semiHidden/>
    <w:unhideWhenUsed/>
    <w:rsid w:val="00B153EB"/>
  </w:style>
  <w:style w:type="numbering" w:customStyle="1" w:styleId="11352">
    <w:name w:val="无列表1135"/>
    <w:next w:val="a7"/>
    <w:semiHidden/>
    <w:rsid w:val="00B153EB"/>
  </w:style>
  <w:style w:type="numbering" w:customStyle="1" w:styleId="NoList2135">
    <w:name w:val="No List2135"/>
    <w:next w:val="a7"/>
    <w:semiHidden/>
    <w:rsid w:val="00B153EB"/>
  </w:style>
  <w:style w:type="numbering" w:customStyle="1" w:styleId="NoList3135">
    <w:name w:val="No List3135"/>
    <w:next w:val="a7"/>
    <w:uiPriority w:val="99"/>
    <w:semiHidden/>
    <w:rsid w:val="00B153EB"/>
  </w:style>
  <w:style w:type="numbering" w:customStyle="1" w:styleId="NoList11135">
    <w:name w:val="No List11135"/>
    <w:next w:val="a7"/>
    <w:uiPriority w:val="99"/>
    <w:semiHidden/>
    <w:unhideWhenUsed/>
    <w:rsid w:val="00B153EB"/>
  </w:style>
  <w:style w:type="numbering" w:customStyle="1" w:styleId="12350">
    <w:name w:val="無清單1235"/>
    <w:next w:val="a7"/>
    <w:uiPriority w:val="99"/>
    <w:semiHidden/>
    <w:unhideWhenUsed/>
    <w:rsid w:val="00B153EB"/>
  </w:style>
  <w:style w:type="numbering" w:customStyle="1" w:styleId="11135">
    <w:name w:val="無清單11135"/>
    <w:next w:val="a7"/>
    <w:uiPriority w:val="99"/>
    <w:semiHidden/>
    <w:unhideWhenUsed/>
    <w:rsid w:val="00B153EB"/>
  </w:style>
  <w:style w:type="numbering" w:customStyle="1" w:styleId="NoList415">
    <w:name w:val="No List415"/>
    <w:next w:val="a7"/>
    <w:uiPriority w:val="99"/>
    <w:semiHidden/>
    <w:unhideWhenUsed/>
    <w:rsid w:val="00B153EB"/>
  </w:style>
  <w:style w:type="numbering" w:customStyle="1" w:styleId="NoList12115">
    <w:name w:val="No List12115"/>
    <w:next w:val="a7"/>
    <w:uiPriority w:val="99"/>
    <w:semiHidden/>
    <w:unhideWhenUsed/>
    <w:rsid w:val="00B153EB"/>
  </w:style>
  <w:style w:type="numbering" w:customStyle="1" w:styleId="111151">
    <w:name w:val="リストなし11115"/>
    <w:next w:val="a7"/>
    <w:uiPriority w:val="99"/>
    <w:semiHidden/>
    <w:unhideWhenUsed/>
    <w:rsid w:val="00B153EB"/>
  </w:style>
  <w:style w:type="numbering" w:customStyle="1" w:styleId="111152">
    <w:name w:val="无列表11115"/>
    <w:next w:val="a7"/>
    <w:semiHidden/>
    <w:rsid w:val="00B153EB"/>
  </w:style>
  <w:style w:type="numbering" w:customStyle="1" w:styleId="NoList21115">
    <w:name w:val="No List21115"/>
    <w:next w:val="a7"/>
    <w:semiHidden/>
    <w:rsid w:val="00B153EB"/>
  </w:style>
  <w:style w:type="numbering" w:customStyle="1" w:styleId="NoList31115">
    <w:name w:val="No List31115"/>
    <w:next w:val="a7"/>
    <w:uiPriority w:val="99"/>
    <w:semiHidden/>
    <w:rsid w:val="00B153EB"/>
  </w:style>
  <w:style w:type="numbering" w:customStyle="1" w:styleId="NoList111115">
    <w:name w:val="No List111115"/>
    <w:next w:val="a7"/>
    <w:uiPriority w:val="99"/>
    <w:semiHidden/>
    <w:unhideWhenUsed/>
    <w:rsid w:val="00B153EB"/>
  </w:style>
  <w:style w:type="numbering" w:customStyle="1" w:styleId="121150">
    <w:name w:val="無清單12115"/>
    <w:next w:val="a7"/>
    <w:uiPriority w:val="99"/>
    <w:semiHidden/>
    <w:unhideWhenUsed/>
    <w:rsid w:val="00B153EB"/>
  </w:style>
  <w:style w:type="numbering" w:customStyle="1" w:styleId="111115">
    <w:name w:val="無清單111115"/>
    <w:next w:val="a7"/>
    <w:uiPriority w:val="99"/>
    <w:semiHidden/>
    <w:unhideWhenUsed/>
    <w:rsid w:val="00B153EB"/>
  </w:style>
  <w:style w:type="numbering" w:customStyle="1" w:styleId="NoList515">
    <w:name w:val="No List515"/>
    <w:next w:val="a7"/>
    <w:uiPriority w:val="99"/>
    <w:semiHidden/>
    <w:unhideWhenUsed/>
    <w:rsid w:val="00B153EB"/>
  </w:style>
  <w:style w:type="numbering" w:customStyle="1" w:styleId="NoList1315">
    <w:name w:val="No List1315"/>
    <w:next w:val="a7"/>
    <w:uiPriority w:val="99"/>
    <w:semiHidden/>
    <w:unhideWhenUsed/>
    <w:rsid w:val="00B153EB"/>
  </w:style>
  <w:style w:type="numbering" w:customStyle="1" w:styleId="12151">
    <w:name w:val="リストなし1215"/>
    <w:next w:val="a7"/>
    <w:uiPriority w:val="99"/>
    <w:semiHidden/>
    <w:unhideWhenUsed/>
    <w:rsid w:val="00B153EB"/>
  </w:style>
  <w:style w:type="numbering" w:customStyle="1" w:styleId="12152">
    <w:name w:val="无列表1215"/>
    <w:next w:val="a7"/>
    <w:semiHidden/>
    <w:rsid w:val="00B153EB"/>
  </w:style>
  <w:style w:type="numbering" w:customStyle="1" w:styleId="NoList2215">
    <w:name w:val="No List2215"/>
    <w:next w:val="a7"/>
    <w:semiHidden/>
    <w:rsid w:val="00B153EB"/>
  </w:style>
  <w:style w:type="numbering" w:customStyle="1" w:styleId="NoList3215">
    <w:name w:val="No List3215"/>
    <w:next w:val="a7"/>
    <w:uiPriority w:val="99"/>
    <w:semiHidden/>
    <w:rsid w:val="00B153EB"/>
  </w:style>
  <w:style w:type="numbering" w:customStyle="1" w:styleId="NoList11215">
    <w:name w:val="No List11215"/>
    <w:next w:val="a7"/>
    <w:uiPriority w:val="99"/>
    <w:semiHidden/>
    <w:unhideWhenUsed/>
    <w:rsid w:val="00B153EB"/>
  </w:style>
  <w:style w:type="numbering" w:customStyle="1" w:styleId="13150">
    <w:name w:val="無清單1315"/>
    <w:next w:val="a7"/>
    <w:uiPriority w:val="99"/>
    <w:semiHidden/>
    <w:unhideWhenUsed/>
    <w:rsid w:val="00B153EB"/>
  </w:style>
  <w:style w:type="numbering" w:customStyle="1" w:styleId="112150">
    <w:name w:val="無清單11215"/>
    <w:next w:val="a7"/>
    <w:uiPriority w:val="99"/>
    <w:semiHidden/>
    <w:unhideWhenUsed/>
    <w:rsid w:val="00B153EB"/>
  </w:style>
  <w:style w:type="numbering" w:customStyle="1" w:styleId="2115">
    <w:name w:val="无列表2115"/>
    <w:next w:val="a7"/>
    <w:uiPriority w:val="99"/>
    <w:semiHidden/>
    <w:unhideWhenUsed/>
    <w:rsid w:val="00B153EB"/>
  </w:style>
  <w:style w:type="numbering" w:customStyle="1" w:styleId="NoList12215">
    <w:name w:val="No List12215"/>
    <w:next w:val="a7"/>
    <w:uiPriority w:val="99"/>
    <w:semiHidden/>
    <w:unhideWhenUsed/>
    <w:rsid w:val="00B153EB"/>
  </w:style>
  <w:style w:type="numbering" w:customStyle="1" w:styleId="112151">
    <w:name w:val="リストなし11215"/>
    <w:next w:val="a7"/>
    <w:uiPriority w:val="99"/>
    <w:semiHidden/>
    <w:unhideWhenUsed/>
    <w:rsid w:val="00B153EB"/>
  </w:style>
  <w:style w:type="numbering" w:customStyle="1" w:styleId="112152">
    <w:name w:val="无列表11215"/>
    <w:next w:val="a7"/>
    <w:semiHidden/>
    <w:rsid w:val="00B153EB"/>
  </w:style>
  <w:style w:type="numbering" w:customStyle="1" w:styleId="NoList21215">
    <w:name w:val="No List21215"/>
    <w:next w:val="a7"/>
    <w:semiHidden/>
    <w:rsid w:val="00B153EB"/>
  </w:style>
  <w:style w:type="numbering" w:customStyle="1" w:styleId="NoList31215">
    <w:name w:val="No List31215"/>
    <w:next w:val="a7"/>
    <w:uiPriority w:val="99"/>
    <w:semiHidden/>
    <w:rsid w:val="00B153EB"/>
  </w:style>
  <w:style w:type="numbering" w:customStyle="1" w:styleId="NoList111215">
    <w:name w:val="No List111215"/>
    <w:next w:val="a7"/>
    <w:uiPriority w:val="99"/>
    <w:semiHidden/>
    <w:unhideWhenUsed/>
    <w:rsid w:val="00B153EB"/>
  </w:style>
  <w:style w:type="numbering" w:customStyle="1" w:styleId="122150">
    <w:name w:val="無清單12215"/>
    <w:next w:val="a7"/>
    <w:uiPriority w:val="99"/>
    <w:semiHidden/>
    <w:unhideWhenUsed/>
    <w:rsid w:val="00B153EB"/>
  </w:style>
  <w:style w:type="numbering" w:customStyle="1" w:styleId="111215">
    <w:name w:val="無清單111215"/>
    <w:next w:val="a7"/>
    <w:uiPriority w:val="99"/>
    <w:semiHidden/>
    <w:unhideWhenUsed/>
    <w:rsid w:val="00B153EB"/>
  </w:style>
  <w:style w:type="numbering" w:customStyle="1" w:styleId="357">
    <w:name w:val="无列表35"/>
    <w:next w:val="a7"/>
    <w:uiPriority w:val="99"/>
    <w:semiHidden/>
    <w:unhideWhenUsed/>
    <w:rsid w:val="00B153EB"/>
  </w:style>
  <w:style w:type="numbering" w:customStyle="1" w:styleId="13151">
    <w:name w:val="无列表1315"/>
    <w:next w:val="a7"/>
    <w:semiHidden/>
    <w:rsid w:val="00B153EB"/>
  </w:style>
  <w:style w:type="numbering" w:customStyle="1" w:styleId="NoList11314">
    <w:name w:val="No List11314"/>
    <w:next w:val="a7"/>
    <w:uiPriority w:val="99"/>
    <w:semiHidden/>
    <w:unhideWhenUsed/>
    <w:rsid w:val="00B153EB"/>
  </w:style>
  <w:style w:type="numbering" w:customStyle="1" w:styleId="NoList4115">
    <w:name w:val="No List4115"/>
    <w:next w:val="a7"/>
    <w:uiPriority w:val="99"/>
    <w:semiHidden/>
    <w:unhideWhenUsed/>
    <w:rsid w:val="00B153EB"/>
  </w:style>
  <w:style w:type="numbering" w:customStyle="1" w:styleId="2215">
    <w:name w:val="无列表2215"/>
    <w:next w:val="a7"/>
    <w:uiPriority w:val="99"/>
    <w:semiHidden/>
    <w:unhideWhenUsed/>
    <w:rsid w:val="00B153EB"/>
  </w:style>
  <w:style w:type="numbering" w:customStyle="1" w:styleId="NoList121115">
    <w:name w:val="No List121115"/>
    <w:next w:val="a7"/>
    <w:uiPriority w:val="99"/>
    <w:semiHidden/>
    <w:unhideWhenUsed/>
    <w:rsid w:val="00B153EB"/>
  </w:style>
  <w:style w:type="numbering" w:customStyle="1" w:styleId="1111150">
    <w:name w:val="リストなし111115"/>
    <w:next w:val="a7"/>
    <w:uiPriority w:val="99"/>
    <w:semiHidden/>
    <w:unhideWhenUsed/>
    <w:rsid w:val="00B153EB"/>
  </w:style>
  <w:style w:type="numbering" w:customStyle="1" w:styleId="1111151">
    <w:name w:val="无列表111115"/>
    <w:next w:val="a7"/>
    <w:semiHidden/>
    <w:rsid w:val="00B153EB"/>
  </w:style>
  <w:style w:type="numbering" w:customStyle="1" w:styleId="NoList211115">
    <w:name w:val="No List211115"/>
    <w:next w:val="a7"/>
    <w:semiHidden/>
    <w:rsid w:val="00B153EB"/>
  </w:style>
  <w:style w:type="numbering" w:customStyle="1" w:styleId="NoList311115">
    <w:name w:val="No List311115"/>
    <w:next w:val="a7"/>
    <w:uiPriority w:val="99"/>
    <w:semiHidden/>
    <w:rsid w:val="00B153EB"/>
  </w:style>
  <w:style w:type="numbering" w:customStyle="1" w:styleId="NoList1111115">
    <w:name w:val="No List1111115"/>
    <w:next w:val="a7"/>
    <w:uiPriority w:val="99"/>
    <w:semiHidden/>
    <w:unhideWhenUsed/>
    <w:rsid w:val="00B153EB"/>
  </w:style>
  <w:style w:type="numbering" w:customStyle="1" w:styleId="121115">
    <w:name w:val="無清單121115"/>
    <w:next w:val="a7"/>
    <w:uiPriority w:val="99"/>
    <w:semiHidden/>
    <w:unhideWhenUsed/>
    <w:rsid w:val="00B153EB"/>
  </w:style>
  <w:style w:type="numbering" w:customStyle="1" w:styleId="1111115">
    <w:name w:val="無清單1111115"/>
    <w:next w:val="a7"/>
    <w:uiPriority w:val="99"/>
    <w:semiHidden/>
    <w:unhideWhenUsed/>
    <w:rsid w:val="00B153EB"/>
  </w:style>
  <w:style w:type="numbering" w:customStyle="1" w:styleId="NoList13115">
    <w:name w:val="No List13115"/>
    <w:next w:val="a7"/>
    <w:uiPriority w:val="99"/>
    <w:semiHidden/>
    <w:unhideWhenUsed/>
    <w:rsid w:val="00B153EB"/>
  </w:style>
  <w:style w:type="numbering" w:customStyle="1" w:styleId="121151">
    <w:name w:val="リストなし12115"/>
    <w:next w:val="a7"/>
    <w:uiPriority w:val="99"/>
    <w:semiHidden/>
    <w:unhideWhenUsed/>
    <w:rsid w:val="00B153EB"/>
  </w:style>
  <w:style w:type="numbering" w:customStyle="1" w:styleId="121152">
    <w:name w:val="无列表12115"/>
    <w:next w:val="a7"/>
    <w:semiHidden/>
    <w:rsid w:val="00B153EB"/>
  </w:style>
  <w:style w:type="numbering" w:customStyle="1" w:styleId="NoList22115">
    <w:name w:val="No List22115"/>
    <w:next w:val="a7"/>
    <w:semiHidden/>
    <w:rsid w:val="00B153EB"/>
  </w:style>
  <w:style w:type="numbering" w:customStyle="1" w:styleId="NoList32115">
    <w:name w:val="No List32115"/>
    <w:next w:val="a7"/>
    <w:uiPriority w:val="99"/>
    <w:semiHidden/>
    <w:rsid w:val="00B153EB"/>
  </w:style>
  <w:style w:type="numbering" w:customStyle="1" w:styleId="NoList112115">
    <w:name w:val="No List112115"/>
    <w:next w:val="a7"/>
    <w:uiPriority w:val="99"/>
    <w:semiHidden/>
    <w:unhideWhenUsed/>
    <w:rsid w:val="00B153EB"/>
  </w:style>
  <w:style w:type="numbering" w:customStyle="1" w:styleId="13115">
    <w:name w:val="無清單13115"/>
    <w:next w:val="a7"/>
    <w:uiPriority w:val="99"/>
    <w:semiHidden/>
    <w:unhideWhenUsed/>
    <w:rsid w:val="00B153EB"/>
  </w:style>
  <w:style w:type="numbering" w:customStyle="1" w:styleId="112115">
    <w:name w:val="無清單112115"/>
    <w:next w:val="a7"/>
    <w:uiPriority w:val="99"/>
    <w:semiHidden/>
    <w:unhideWhenUsed/>
    <w:rsid w:val="00B153EB"/>
  </w:style>
  <w:style w:type="numbering" w:customStyle="1" w:styleId="21115">
    <w:name w:val="无列表21115"/>
    <w:next w:val="a7"/>
    <w:uiPriority w:val="99"/>
    <w:semiHidden/>
    <w:unhideWhenUsed/>
    <w:rsid w:val="00B153EB"/>
  </w:style>
  <w:style w:type="numbering" w:customStyle="1" w:styleId="NoList122115">
    <w:name w:val="No List122115"/>
    <w:next w:val="a7"/>
    <w:uiPriority w:val="99"/>
    <w:semiHidden/>
    <w:unhideWhenUsed/>
    <w:rsid w:val="00B153EB"/>
  </w:style>
  <w:style w:type="numbering" w:customStyle="1" w:styleId="1121150">
    <w:name w:val="リストなし112115"/>
    <w:next w:val="a7"/>
    <w:uiPriority w:val="99"/>
    <w:semiHidden/>
    <w:unhideWhenUsed/>
    <w:rsid w:val="00B153EB"/>
  </w:style>
  <w:style w:type="numbering" w:customStyle="1" w:styleId="1121151">
    <w:name w:val="无列表112115"/>
    <w:next w:val="a7"/>
    <w:semiHidden/>
    <w:rsid w:val="00B153EB"/>
  </w:style>
  <w:style w:type="numbering" w:customStyle="1" w:styleId="NoList212115">
    <w:name w:val="No List212115"/>
    <w:next w:val="a7"/>
    <w:semiHidden/>
    <w:rsid w:val="00B153EB"/>
  </w:style>
  <w:style w:type="numbering" w:customStyle="1" w:styleId="NoList312115">
    <w:name w:val="No List312115"/>
    <w:next w:val="a7"/>
    <w:uiPriority w:val="99"/>
    <w:semiHidden/>
    <w:rsid w:val="00B153EB"/>
  </w:style>
  <w:style w:type="numbering" w:customStyle="1" w:styleId="NoList1112115">
    <w:name w:val="No List1112115"/>
    <w:next w:val="a7"/>
    <w:uiPriority w:val="99"/>
    <w:semiHidden/>
    <w:unhideWhenUsed/>
    <w:rsid w:val="00B153EB"/>
  </w:style>
  <w:style w:type="numbering" w:customStyle="1" w:styleId="1221150">
    <w:name w:val="無清單122115"/>
    <w:next w:val="a7"/>
    <w:uiPriority w:val="99"/>
    <w:semiHidden/>
    <w:unhideWhenUsed/>
    <w:rsid w:val="00B153EB"/>
  </w:style>
  <w:style w:type="numbering" w:customStyle="1" w:styleId="1112115">
    <w:name w:val="無清單1112115"/>
    <w:next w:val="a7"/>
    <w:uiPriority w:val="99"/>
    <w:semiHidden/>
    <w:unhideWhenUsed/>
    <w:rsid w:val="00B153EB"/>
  </w:style>
  <w:style w:type="numbering" w:customStyle="1" w:styleId="NoList5114">
    <w:name w:val="No List5114"/>
    <w:next w:val="a7"/>
    <w:uiPriority w:val="99"/>
    <w:semiHidden/>
    <w:unhideWhenUsed/>
    <w:rsid w:val="00B153EB"/>
  </w:style>
  <w:style w:type="numbering" w:customStyle="1" w:styleId="NoList614">
    <w:name w:val="No List614"/>
    <w:next w:val="a7"/>
    <w:uiPriority w:val="99"/>
    <w:semiHidden/>
    <w:unhideWhenUsed/>
    <w:rsid w:val="00B153EB"/>
  </w:style>
  <w:style w:type="numbering" w:customStyle="1" w:styleId="NoList1414">
    <w:name w:val="No List1414"/>
    <w:next w:val="a7"/>
    <w:uiPriority w:val="99"/>
    <w:semiHidden/>
    <w:unhideWhenUsed/>
    <w:rsid w:val="00B153EB"/>
  </w:style>
  <w:style w:type="numbering" w:customStyle="1" w:styleId="13142">
    <w:name w:val="リストなし1314"/>
    <w:next w:val="a7"/>
    <w:uiPriority w:val="99"/>
    <w:semiHidden/>
    <w:unhideWhenUsed/>
    <w:rsid w:val="00B153EB"/>
  </w:style>
  <w:style w:type="numbering" w:customStyle="1" w:styleId="NoList2314">
    <w:name w:val="No List2314"/>
    <w:next w:val="a7"/>
    <w:semiHidden/>
    <w:rsid w:val="00B153EB"/>
  </w:style>
  <w:style w:type="numbering" w:customStyle="1" w:styleId="NoList3314">
    <w:name w:val="No List3314"/>
    <w:next w:val="a7"/>
    <w:uiPriority w:val="99"/>
    <w:semiHidden/>
    <w:rsid w:val="00B153EB"/>
  </w:style>
  <w:style w:type="numbering" w:customStyle="1" w:styleId="NoList1144">
    <w:name w:val="No List1144"/>
    <w:next w:val="a7"/>
    <w:uiPriority w:val="99"/>
    <w:semiHidden/>
    <w:unhideWhenUsed/>
    <w:rsid w:val="00B153EB"/>
  </w:style>
  <w:style w:type="numbering" w:customStyle="1" w:styleId="14140">
    <w:name w:val="無清單1414"/>
    <w:next w:val="a7"/>
    <w:uiPriority w:val="99"/>
    <w:semiHidden/>
    <w:unhideWhenUsed/>
    <w:rsid w:val="00B153EB"/>
  </w:style>
  <w:style w:type="numbering" w:customStyle="1" w:styleId="11314">
    <w:name w:val="無清單11314"/>
    <w:next w:val="a7"/>
    <w:uiPriority w:val="99"/>
    <w:semiHidden/>
    <w:unhideWhenUsed/>
    <w:rsid w:val="00B153EB"/>
  </w:style>
  <w:style w:type="numbering" w:customStyle="1" w:styleId="NoList424">
    <w:name w:val="No List424"/>
    <w:next w:val="a7"/>
    <w:uiPriority w:val="99"/>
    <w:semiHidden/>
    <w:unhideWhenUsed/>
    <w:rsid w:val="00B153EB"/>
  </w:style>
  <w:style w:type="numbering" w:customStyle="1" w:styleId="NoList12314">
    <w:name w:val="No List12314"/>
    <w:next w:val="a7"/>
    <w:uiPriority w:val="99"/>
    <w:semiHidden/>
    <w:unhideWhenUsed/>
    <w:rsid w:val="00B153EB"/>
  </w:style>
  <w:style w:type="numbering" w:customStyle="1" w:styleId="113140">
    <w:name w:val="リストなし11314"/>
    <w:next w:val="a7"/>
    <w:uiPriority w:val="99"/>
    <w:semiHidden/>
    <w:unhideWhenUsed/>
    <w:rsid w:val="00B153EB"/>
  </w:style>
  <w:style w:type="numbering" w:customStyle="1" w:styleId="113141">
    <w:name w:val="无列表11314"/>
    <w:next w:val="a7"/>
    <w:semiHidden/>
    <w:rsid w:val="00B153EB"/>
  </w:style>
  <w:style w:type="numbering" w:customStyle="1" w:styleId="NoList21314">
    <w:name w:val="No List21314"/>
    <w:next w:val="a7"/>
    <w:semiHidden/>
    <w:rsid w:val="00B153EB"/>
  </w:style>
  <w:style w:type="numbering" w:customStyle="1" w:styleId="NoList31314">
    <w:name w:val="No List31314"/>
    <w:next w:val="a7"/>
    <w:uiPriority w:val="99"/>
    <w:semiHidden/>
    <w:rsid w:val="00B153EB"/>
  </w:style>
  <w:style w:type="numbering" w:customStyle="1" w:styleId="NoList111314">
    <w:name w:val="No List111314"/>
    <w:next w:val="a7"/>
    <w:uiPriority w:val="99"/>
    <w:semiHidden/>
    <w:unhideWhenUsed/>
    <w:rsid w:val="00B153EB"/>
  </w:style>
  <w:style w:type="numbering" w:customStyle="1" w:styleId="12314">
    <w:name w:val="無清單12314"/>
    <w:next w:val="a7"/>
    <w:uiPriority w:val="99"/>
    <w:semiHidden/>
    <w:unhideWhenUsed/>
    <w:rsid w:val="00B153EB"/>
  </w:style>
  <w:style w:type="numbering" w:customStyle="1" w:styleId="111314">
    <w:name w:val="無清單111314"/>
    <w:next w:val="a7"/>
    <w:uiPriority w:val="99"/>
    <w:semiHidden/>
    <w:unhideWhenUsed/>
    <w:rsid w:val="00B153EB"/>
  </w:style>
  <w:style w:type="numbering" w:customStyle="1" w:styleId="NoList12124">
    <w:name w:val="No List12124"/>
    <w:next w:val="a7"/>
    <w:uiPriority w:val="99"/>
    <w:semiHidden/>
    <w:unhideWhenUsed/>
    <w:rsid w:val="00B153EB"/>
  </w:style>
  <w:style w:type="numbering" w:customStyle="1" w:styleId="111241">
    <w:name w:val="リストなし11124"/>
    <w:next w:val="a7"/>
    <w:uiPriority w:val="99"/>
    <w:semiHidden/>
    <w:unhideWhenUsed/>
    <w:rsid w:val="00B153EB"/>
  </w:style>
  <w:style w:type="numbering" w:customStyle="1" w:styleId="111242">
    <w:name w:val="无列表11124"/>
    <w:next w:val="a7"/>
    <w:semiHidden/>
    <w:rsid w:val="00B153EB"/>
  </w:style>
  <w:style w:type="numbering" w:customStyle="1" w:styleId="NoList21124">
    <w:name w:val="No List21124"/>
    <w:next w:val="a7"/>
    <w:semiHidden/>
    <w:rsid w:val="00B153EB"/>
  </w:style>
  <w:style w:type="numbering" w:customStyle="1" w:styleId="NoList31124">
    <w:name w:val="No List31124"/>
    <w:next w:val="a7"/>
    <w:uiPriority w:val="99"/>
    <w:semiHidden/>
    <w:rsid w:val="00B153EB"/>
  </w:style>
  <w:style w:type="numbering" w:customStyle="1" w:styleId="NoList111124">
    <w:name w:val="No List111124"/>
    <w:next w:val="a7"/>
    <w:uiPriority w:val="99"/>
    <w:semiHidden/>
    <w:unhideWhenUsed/>
    <w:rsid w:val="00B153EB"/>
  </w:style>
  <w:style w:type="numbering" w:customStyle="1" w:styleId="12124">
    <w:name w:val="無清單12124"/>
    <w:next w:val="a7"/>
    <w:uiPriority w:val="99"/>
    <w:semiHidden/>
    <w:unhideWhenUsed/>
    <w:rsid w:val="00B153EB"/>
  </w:style>
  <w:style w:type="numbering" w:customStyle="1" w:styleId="111124">
    <w:name w:val="無清單111124"/>
    <w:next w:val="a7"/>
    <w:uiPriority w:val="99"/>
    <w:semiHidden/>
    <w:unhideWhenUsed/>
    <w:rsid w:val="00B153EB"/>
  </w:style>
  <w:style w:type="numbering" w:customStyle="1" w:styleId="NoList524">
    <w:name w:val="No List524"/>
    <w:next w:val="a7"/>
    <w:uiPriority w:val="99"/>
    <w:semiHidden/>
    <w:unhideWhenUsed/>
    <w:rsid w:val="00B153EB"/>
  </w:style>
  <w:style w:type="numbering" w:customStyle="1" w:styleId="NoList1324">
    <w:name w:val="No List1324"/>
    <w:next w:val="a7"/>
    <w:uiPriority w:val="99"/>
    <w:semiHidden/>
    <w:unhideWhenUsed/>
    <w:rsid w:val="00B153EB"/>
  </w:style>
  <w:style w:type="numbering" w:customStyle="1" w:styleId="12242">
    <w:name w:val="リストなし1224"/>
    <w:next w:val="a7"/>
    <w:uiPriority w:val="99"/>
    <w:semiHidden/>
    <w:unhideWhenUsed/>
    <w:rsid w:val="00B153EB"/>
  </w:style>
  <w:style w:type="numbering" w:customStyle="1" w:styleId="12251">
    <w:name w:val="无列表1225"/>
    <w:next w:val="a7"/>
    <w:semiHidden/>
    <w:rsid w:val="00B153EB"/>
  </w:style>
  <w:style w:type="numbering" w:customStyle="1" w:styleId="NoList2224">
    <w:name w:val="No List2224"/>
    <w:next w:val="a7"/>
    <w:semiHidden/>
    <w:rsid w:val="00B153EB"/>
  </w:style>
  <w:style w:type="numbering" w:customStyle="1" w:styleId="NoList3224">
    <w:name w:val="No List3224"/>
    <w:next w:val="a7"/>
    <w:uiPriority w:val="99"/>
    <w:semiHidden/>
    <w:rsid w:val="00B153EB"/>
  </w:style>
  <w:style w:type="numbering" w:customStyle="1" w:styleId="NoList11224">
    <w:name w:val="No List11224"/>
    <w:next w:val="a7"/>
    <w:uiPriority w:val="99"/>
    <w:semiHidden/>
    <w:unhideWhenUsed/>
    <w:rsid w:val="00B153EB"/>
  </w:style>
  <w:style w:type="numbering" w:customStyle="1" w:styleId="1324">
    <w:name w:val="無清單1324"/>
    <w:next w:val="a7"/>
    <w:uiPriority w:val="99"/>
    <w:semiHidden/>
    <w:unhideWhenUsed/>
    <w:rsid w:val="00B153EB"/>
  </w:style>
  <w:style w:type="numbering" w:customStyle="1" w:styleId="11224">
    <w:name w:val="無清單11224"/>
    <w:next w:val="a7"/>
    <w:uiPriority w:val="99"/>
    <w:semiHidden/>
    <w:unhideWhenUsed/>
    <w:rsid w:val="00B153EB"/>
  </w:style>
  <w:style w:type="numbering" w:customStyle="1" w:styleId="2124">
    <w:name w:val="无列表2124"/>
    <w:next w:val="a7"/>
    <w:uiPriority w:val="99"/>
    <w:semiHidden/>
    <w:unhideWhenUsed/>
    <w:rsid w:val="00B153EB"/>
  </w:style>
  <w:style w:type="numbering" w:customStyle="1" w:styleId="NoList111224">
    <w:name w:val="No List111224"/>
    <w:next w:val="a7"/>
    <w:uiPriority w:val="99"/>
    <w:semiHidden/>
    <w:unhideWhenUsed/>
    <w:rsid w:val="00B153EB"/>
  </w:style>
  <w:style w:type="numbering" w:customStyle="1" w:styleId="NoList74">
    <w:name w:val="No List74"/>
    <w:next w:val="a7"/>
    <w:uiPriority w:val="99"/>
    <w:semiHidden/>
    <w:unhideWhenUsed/>
    <w:rsid w:val="00B153EB"/>
  </w:style>
  <w:style w:type="numbering" w:customStyle="1" w:styleId="NoList154">
    <w:name w:val="No List154"/>
    <w:next w:val="a7"/>
    <w:uiPriority w:val="99"/>
    <w:semiHidden/>
    <w:unhideWhenUsed/>
    <w:rsid w:val="00B153EB"/>
  </w:style>
  <w:style w:type="numbering" w:customStyle="1" w:styleId="1441">
    <w:name w:val="リストなし144"/>
    <w:next w:val="a7"/>
    <w:uiPriority w:val="99"/>
    <w:semiHidden/>
    <w:unhideWhenUsed/>
    <w:rsid w:val="00B153EB"/>
  </w:style>
  <w:style w:type="numbering" w:customStyle="1" w:styleId="1442">
    <w:name w:val="无列表144"/>
    <w:next w:val="a7"/>
    <w:semiHidden/>
    <w:rsid w:val="00B153EB"/>
  </w:style>
  <w:style w:type="numbering" w:customStyle="1" w:styleId="NoList244">
    <w:name w:val="No List244"/>
    <w:next w:val="a7"/>
    <w:semiHidden/>
    <w:rsid w:val="00B153EB"/>
  </w:style>
  <w:style w:type="numbering" w:customStyle="1" w:styleId="NoList344">
    <w:name w:val="No List344"/>
    <w:next w:val="a7"/>
    <w:uiPriority w:val="99"/>
    <w:semiHidden/>
    <w:rsid w:val="00B153EB"/>
  </w:style>
  <w:style w:type="numbering" w:customStyle="1" w:styleId="NoList1154">
    <w:name w:val="No List1154"/>
    <w:next w:val="a7"/>
    <w:uiPriority w:val="99"/>
    <w:semiHidden/>
    <w:unhideWhenUsed/>
    <w:rsid w:val="00B153EB"/>
  </w:style>
  <w:style w:type="numbering" w:customStyle="1" w:styleId="1540">
    <w:name w:val="無清單154"/>
    <w:next w:val="a7"/>
    <w:uiPriority w:val="99"/>
    <w:semiHidden/>
    <w:unhideWhenUsed/>
    <w:rsid w:val="00B153EB"/>
  </w:style>
  <w:style w:type="numbering" w:customStyle="1" w:styleId="11440">
    <w:name w:val="無清單1144"/>
    <w:next w:val="a7"/>
    <w:uiPriority w:val="99"/>
    <w:semiHidden/>
    <w:unhideWhenUsed/>
    <w:rsid w:val="00B153EB"/>
  </w:style>
  <w:style w:type="numbering" w:customStyle="1" w:styleId="NoList434">
    <w:name w:val="No List434"/>
    <w:next w:val="a7"/>
    <w:uiPriority w:val="99"/>
    <w:semiHidden/>
    <w:unhideWhenUsed/>
    <w:rsid w:val="00B153EB"/>
  </w:style>
  <w:style w:type="numbering" w:customStyle="1" w:styleId="NoList1244">
    <w:name w:val="No List1244"/>
    <w:next w:val="a7"/>
    <w:uiPriority w:val="99"/>
    <w:semiHidden/>
    <w:unhideWhenUsed/>
    <w:rsid w:val="00B153EB"/>
  </w:style>
  <w:style w:type="numbering" w:customStyle="1" w:styleId="11441">
    <w:name w:val="リストなし1144"/>
    <w:next w:val="a7"/>
    <w:uiPriority w:val="99"/>
    <w:semiHidden/>
    <w:unhideWhenUsed/>
    <w:rsid w:val="00B153EB"/>
  </w:style>
  <w:style w:type="numbering" w:customStyle="1" w:styleId="11442">
    <w:name w:val="无列表1144"/>
    <w:next w:val="a7"/>
    <w:semiHidden/>
    <w:rsid w:val="00B153EB"/>
  </w:style>
  <w:style w:type="numbering" w:customStyle="1" w:styleId="NoList2144">
    <w:name w:val="No List2144"/>
    <w:next w:val="a7"/>
    <w:semiHidden/>
    <w:rsid w:val="00B153EB"/>
  </w:style>
  <w:style w:type="numbering" w:customStyle="1" w:styleId="NoList3144">
    <w:name w:val="No List3144"/>
    <w:next w:val="a7"/>
    <w:uiPriority w:val="99"/>
    <w:semiHidden/>
    <w:rsid w:val="00B153EB"/>
  </w:style>
  <w:style w:type="numbering" w:customStyle="1" w:styleId="NoList11144">
    <w:name w:val="No List11144"/>
    <w:next w:val="a7"/>
    <w:uiPriority w:val="99"/>
    <w:semiHidden/>
    <w:unhideWhenUsed/>
    <w:rsid w:val="00B153EB"/>
  </w:style>
  <w:style w:type="numbering" w:customStyle="1" w:styleId="1244">
    <w:name w:val="無清單1244"/>
    <w:next w:val="a7"/>
    <w:uiPriority w:val="99"/>
    <w:semiHidden/>
    <w:unhideWhenUsed/>
    <w:rsid w:val="00B153EB"/>
  </w:style>
  <w:style w:type="numbering" w:customStyle="1" w:styleId="11144">
    <w:name w:val="無清單11144"/>
    <w:next w:val="a7"/>
    <w:uiPriority w:val="99"/>
    <w:semiHidden/>
    <w:unhideWhenUsed/>
    <w:rsid w:val="00B153EB"/>
  </w:style>
  <w:style w:type="numbering" w:customStyle="1" w:styleId="234">
    <w:name w:val="无列表234"/>
    <w:next w:val="a7"/>
    <w:uiPriority w:val="99"/>
    <w:semiHidden/>
    <w:unhideWhenUsed/>
    <w:rsid w:val="00B153EB"/>
  </w:style>
  <w:style w:type="numbering" w:customStyle="1" w:styleId="NoList12134">
    <w:name w:val="No List12134"/>
    <w:next w:val="a7"/>
    <w:uiPriority w:val="99"/>
    <w:semiHidden/>
    <w:unhideWhenUsed/>
    <w:rsid w:val="00B153EB"/>
  </w:style>
  <w:style w:type="numbering" w:customStyle="1" w:styleId="111340">
    <w:name w:val="リストなし11134"/>
    <w:next w:val="a7"/>
    <w:uiPriority w:val="99"/>
    <w:semiHidden/>
    <w:unhideWhenUsed/>
    <w:rsid w:val="00B153EB"/>
  </w:style>
  <w:style w:type="numbering" w:customStyle="1" w:styleId="111341">
    <w:name w:val="无列表11134"/>
    <w:next w:val="a7"/>
    <w:semiHidden/>
    <w:rsid w:val="00B153EB"/>
  </w:style>
  <w:style w:type="numbering" w:customStyle="1" w:styleId="NoList21134">
    <w:name w:val="No List21134"/>
    <w:next w:val="a7"/>
    <w:semiHidden/>
    <w:rsid w:val="00B153EB"/>
  </w:style>
  <w:style w:type="numbering" w:customStyle="1" w:styleId="NoList31134">
    <w:name w:val="No List31134"/>
    <w:next w:val="a7"/>
    <w:uiPriority w:val="99"/>
    <w:semiHidden/>
    <w:rsid w:val="00B153EB"/>
  </w:style>
  <w:style w:type="numbering" w:customStyle="1" w:styleId="NoList111134">
    <w:name w:val="No List111134"/>
    <w:next w:val="a7"/>
    <w:uiPriority w:val="99"/>
    <w:semiHidden/>
    <w:unhideWhenUsed/>
    <w:rsid w:val="00B153EB"/>
  </w:style>
  <w:style w:type="numbering" w:customStyle="1" w:styleId="12134">
    <w:name w:val="無清單12134"/>
    <w:next w:val="a7"/>
    <w:uiPriority w:val="99"/>
    <w:semiHidden/>
    <w:unhideWhenUsed/>
    <w:rsid w:val="00B153EB"/>
  </w:style>
  <w:style w:type="numbering" w:customStyle="1" w:styleId="111134">
    <w:name w:val="無清單111134"/>
    <w:next w:val="a7"/>
    <w:uiPriority w:val="99"/>
    <w:semiHidden/>
    <w:unhideWhenUsed/>
    <w:rsid w:val="00B153EB"/>
  </w:style>
  <w:style w:type="numbering" w:customStyle="1" w:styleId="NoList534">
    <w:name w:val="No List534"/>
    <w:next w:val="a7"/>
    <w:uiPriority w:val="99"/>
    <w:semiHidden/>
    <w:unhideWhenUsed/>
    <w:rsid w:val="00B153EB"/>
  </w:style>
  <w:style w:type="numbering" w:customStyle="1" w:styleId="NoList1334">
    <w:name w:val="No List1334"/>
    <w:next w:val="a7"/>
    <w:uiPriority w:val="99"/>
    <w:semiHidden/>
    <w:unhideWhenUsed/>
    <w:rsid w:val="00B153EB"/>
  </w:style>
  <w:style w:type="numbering" w:customStyle="1" w:styleId="12341">
    <w:name w:val="リストなし1234"/>
    <w:next w:val="a7"/>
    <w:uiPriority w:val="99"/>
    <w:semiHidden/>
    <w:unhideWhenUsed/>
    <w:rsid w:val="00B153EB"/>
  </w:style>
  <w:style w:type="numbering" w:customStyle="1" w:styleId="12342">
    <w:name w:val="无列表1234"/>
    <w:next w:val="a7"/>
    <w:semiHidden/>
    <w:rsid w:val="00B153EB"/>
  </w:style>
  <w:style w:type="numbering" w:customStyle="1" w:styleId="NoList2234">
    <w:name w:val="No List2234"/>
    <w:next w:val="a7"/>
    <w:semiHidden/>
    <w:rsid w:val="00B153EB"/>
  </w:style>
  <w:style w:type="numbering" w:customStyle="1" w:styleId="NoList3234">
    <w:name w:val="No List3234"/>
    <w:next w:val="a7"/>
    <w:uiPriority w:val="99"/>
    <w:semiHidden/>
    <w:rsid w:val="00B153EB"/>
  </w:style>
  <w:style w:type="numbering" w:customStyle="1" w:styleId="NoList11234">
    <w:name w:val="No List11234"/>
    <w:next w:val="a7"/>
    <w:uiPriority w:val="99"/>
    <w:semiHidden/>
    <w:unhideWhenUsed/>
    <w:rsid w:val="00B153EB"/>
  </w:style>
  <w:style w:type="numbering" w:customStyle="1" w:styleId="1334">
    <w:name w:val="無清單1334"/>
    <w:next w:val="a7"/>
    <w:uiPriority w:val="99"/>
    <w:semiHidden/>
    <w:unhideWhenUsed/>
    <w:rsid w:val="00B15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2033F0FB-192E-4480-AC3D-A1C32A8CF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2E52F7F-8839-4EF9-8B66-1385CEC9E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4981</TotalTime>
  <Pages>2</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Ang Yang</cp:lastModifiedBy>
  <cp:revision>89</cp:revision>
  <cp:lastPrinted>1995-11-21T09:41:00Z</cp:lastPrinted>
  <dcterms:created xsi:type="dcterms:W3CDTF">2023-11-03T13:39:00Z</dcterms:created>
  <dcterms:modified xsi:type="dcterms:W3CDTF">2025-11-07T13:44:00Z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